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краевое государственное бюджетное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профессиональное образовательное учреждение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>«Ребрихинский лицей профессионального образования»</w:t>
      </w: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346713" w:rsidRPr="00477729" w:rsidTr="00C5747B">
        <w:tc>
          <w:tcPr>
            <w:tcW w:w="3794" w:type="dxa"/>
          </w:tcPr>
          <w:p w:rsidR="00E80F42" w:rsidRDefault="00E80F42" w:rsidP="00C5747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46713" w:rsidRPr="00477729" w:rsidRDefault="00346713" w:rsidP="00C5747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346713" w:rsidRPr="00477729" w:rsidRDefault="00346713" w:rsidP="00C5747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по УР       ___________Т.Ю. Загоруйко</w:t>
            </w:r>
          </w:p>
          <w:p w:rsidR="00346713" w:rsidRPr="00477729" w:rsidRDefault="00346713" w:rsidP="00C5747B">
            <w:r w:rsidRPr="00477729">
              <w:t>«___»__________20  г.</w:t>
            </w:r>
          </w:p>
        </w:tc>
        <w:tc>
          <w:tcPr>
            <w:tcW w:w="1276" w:type="dxa"/>
          </w:tcPr>
          <w:p w:rsidR="00346713" w:rsidRPr="00477729" w:rsidRDefault="00346713" w:rsidP="00C5747B"/>
        </w:tc>
        <w:tc>
          <w:tcPr>
            <w:tcW w:w="4501" w:type="dxa"/>
          </w:tcPr>
          <w:p w:rsidR="00346713" w:rsidRPr="00477729" w:rsidRDefault="00346713" w:rsidP="00C5747B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346713" w:rsidRPr="00477729" w:rsidRDefault="00346713" w:rsidP="00C5747B"/>
        </w:tc>
      </w:tr>
    </w:tbl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80F42" w:rsidRPr="00F169CC" w:rsidRDefault="00E80F42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F3B0D" w:rsidRDefault="00346713" w:rsidP="00346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 xml:space="preserve">рабочая ПРОГРАММа </w:t>
      </w:r>
    </w:p>
    <w:p w:rsidR="00346713" w:rsidRPr="00477729" w:rsidRDefault="009F3B0D" w:rsidP="00346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общего </w:t>
      </w:r>
      <w:r w:rsidR="00346713" w:rsidRPr="00477729">
        <w:rPr>
          <w:b/>
          <w:caps/>
        </w:rPr>
        <w:t>УЧЕБНО</w:t>
      </w:r>
      <w:r w:rsidR="005E505C">
        <w:rPr>
          <w:b/>
          <w:caps/>
        </w:rPr>
        <w:t>го предмета</w:t>
      </w:r>
    </w:p>
    <w:p w:rsidR="00346713" w:rsidRPr="00477729" w:rsidRDefault="00346713" w:rsidP="00346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ОБЩЕОБРАЗОВАТЕЛЬНого цикла</w:t>
      </w:r>
    </w:p>
    <w:p w:rsidR="00346713" w:rsidRPr="00477729" w:rsidRDefault="00346713" w:rsidP="00346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ПРОГРАММЫ ПОДГОТОВКИ</w:t>
      </w:r>
    </w:p>
    <w:p w:rsidR="00346713" w:rsidRPr="00477729" w:rsidRDefault="00346713" w:rsidP="00346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КВАЛИФИЦИРОВАННЫХ РАБОЧИХ СЛУЖАЩИХ</w:t>
      </w:r>
    </w:p>
    <w:p w:rsidR="00346713" w:rsidRPr="00477729" w:rsidRDefault="00346713" w:rsidP="00346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СРЕДНЕГО ПРОФЕССИОНАЛЬНОГО ОБРАЗОВАНИЯ</w:t>
      </w:r>
    </w:p>
    <w:p w:rsidR="00346713" w:rsidRPr="00477729" w:rsidRDefault="00346713" w:rsidP="00346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>
        <w:t>35.01.13</w:t>
      </w:r>
      <w:r w:rsidRPr="00477729">
        <w:t xml:space="preserve"> </w:t>
      </w:r>
      <w:r>
        <w:t>ТРАКТОРИСТ-МАШИНИСТ СЕЛЬСКОХОЗЯЙСТВЕННОГО ПРОИЗВОДСТВА</w:t>
      </w:r>
    </w:p>
    <w:p w:rsidR="00346713" w:rsidRPr="00477729" w:rsidRDefault="00346713" w:rsidP="00346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E97E01" w:rsidP="00AA2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оУ</w:t>
      </w:r>
      <w:r w:rsidR="009F3B0D">
        <w:rPr>
          <w:b/>
          <w:caps/>
        </w:rPr>
        <w:t>П</w:t>
      </w:r>
      <w:r w:rsidRPr="00F169CC">
        <w:rPr>
          <w:b/>
          <w:caps/>
        </w:rPr>
        <w:t>. 01 «</w:t>
      </w:r>
      <w:r w:rsidR="00330D04" w:rsidRPr="00F169CC">
        <w:rPr>
          <w:b/>
          <w:caps/>
        </w:rPr>
        <w:t>русский язык</w:t>
      </w:r>
      <w:r w:rsidRPr="00F169CC">
        <w:rPr>
          <w:b/>
          <w:caps/>
        </w:rPr>
        <w:t>»</w:t>
      </w:r>
    </w:p>
    <w:p w:rsidR="00346713" w:rsidRPr="00F169CC" w:rsidRDefault="00346713" w:rsidP="00AA2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Pr="00F169CC" w:rsidRDefault="00E97E01" w:rsidP="00E97E01">
      <w:pPr>
        <w:jc w:val="center"/>
      </w:pPr>
      <w:r w:rsidRPr="00F169CC">
        <w:t xml:space="preserve">Профиль профессионального образования: </w:t>
      </w:r>
      <w:r w:rsidR="00AA0836" w:rsidRPr="0058609E">
        <w:rPr>
          <w:u w:val="single"/>
        </w:rPr>
        <w:t>техн</w:t>
      </w:r>
      <w:r w:rsidR="00AA0836">
        <w:rPr>
          <w:u w:val="single"/>
        </w:rPr>
        <w:t>ологиче</w:t>
      </w:r>
      <w:r w:rsidR="00AA0836" w:rsidRPr="0058609E">
        <w:rPr>
          <w:u w:val="single"/>
        </w:rPr>
        <w:t>ский</w:t>
      </w:r>
    </w:p>
    <w:p w:rsidR="00E97E01" w:rsidRPr="00F169CC" w:rsidRDefault="00E97E01" w:rsidP="00E97E01">
      <w:pPr>
        <w:jc w:val="center"/>
      </w:pPr>
      <w:r w:rsidRPr="00F169CC">
        <w:t xml:space="preserve">Уровень изучения: </w:t>
      </w:r>
      <w:r w:rsidRPr="00F169CC">
        <w:rPr>
          <w:u w:val="single"/>
        </w:rPr>
        <w:t>базовый</w:t>
      </w:r>
    </w:p>
    <w:p w:rsidR="00E97E01" w:rsidRPr="00F169CC" w:rsidRDefault="00E97E01" w:rsidP="00E97E01">
      <w:pPr>
        <w:jc w:val="center"/>
        <w:rPr>
          <w:u w:val="single"/>
        </w:rPr>
      </w:pPr>
      <w:r w:rsidRPr="00F169CC">
        <w:t xml:space="preserve">Форма обучения: </w:t>
      </w:r>
      <w:r w:rsidRPr="00F169CC">
        <w:rPr>
          <w:u w:val="single"/>
        </w:rPr>
        <w:t>очная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54B0" w:rsidRDefault="000C54B0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54B0" w:rsidRPr="00F169CC" w:rsidRDefault="000C54B0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80F42" w:rsidRDefault="00E80F42" w:rsidP="009F3B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97E01" w:rsidRPr="00F169CC" w:rsidRDefault="00CC14EB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202</w:t>
      </w:r>
      <w:r w:rsidR="008079C1">
        <w:rPr>
          <w:spacing w:val="-2"/>
        </w:rPr>
        <w:t>2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F169CC">
        <w:lastRenderedPageBreak/>
        <w:t xml:space="preserve">Рабочая программа </w:t>
      </w:r>
      <w:r w:rsidR="00BB7EFC">
        <w:t xml:space="preserve">общего </w:t>
      </w:r>
      <w:r w:rsidRPr="00F169CC">
        <w:t>учебно</w:t>
      </w:r>
      <w:r w:rsidR="005E505C">
        <w:t xml:space="preserve">го предмета </w:t>
      </w:r>
      <w:r w:rsidR="00AA279A" w:rsidRPr="00F169CC">
        <w:t>«</w:t>
      </w:r>
      <w:r w:rsidR="00330D04" w:rsidRPr="00F169CC">
        <w:t>Русский язык</w:t>
      </w:r>
      <w:r w:rsidRPr="00F169CC">
        <w:t>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</w:t>
      </w:r>
      <w:r w:rsidR="00A75E41">
        <w:t>чебной дисциплины Русский язык,</w:t>
      </w:r>
      <w:r w:rsidRPr="00F169CC">
        <w:t xml:space="preserve">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A85108"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гистрационный номер рецензии</w:t>
      </w:r>
      <w:proofErr w:type="gramEnd"/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38</w:t>
      </w:r>
      <w:r w:rsidR="00AA279A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>Организация-разработчик: КГБПОУ «</w:t>
      </w:r>
      <w:proofErr w:type="spellStart"/>
      <w:r w:rsidRPr="00F169CC">
        <w:t>Ребрихинский</w:t>
      </w:r>
      <w:proofErr w:type="spellEnd"/>
      <w:r w:rsidRPr="00F169CC">
        <w:t xml:space="preserve"> лицей </w:t>
      </w:r>
      <w:r w:rsidR="009F3B0D">
        <w:t>профессионального образования</w:t>
      </w:r>
      <w:r w:rsidRPr="00F169CC">
        <w:t>»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D702A" w:rsidRPr="00C84163" w:rsidRDefault="00AD702A" w:rsidP="00AD702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84163">
        <w:t xml:space="preserve">Разработчик: </w:t>
      </w:r>
      <w:r w:rsidR="00EA1A64">
        <w:t xml:space="preserve">Ларина О.В., </w:t>
      </w:r>
      <w:r w:rsidRPr="00C84163">
        <w:t>преподаватель русского языка и литературы.</w:t>
      </w:r>
    </w:p>
    <w:p w:rsidR="00AD702A" w:rsidRDefault="00AD702A" w:rsidP="00AD702A">
      <w:pPr>
        <w:jc w:val="both"/>
      </w:pPr>
    </w:p>
    <w:p w:rsidR="00AD702A" w:rsidRDefault="00AD702A" w:rsidP="00AD702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Рекомендована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</w:t>
      </w:r>
      <w:r w:rsidR="008079C1">
        <w:t>7</w:t>
      </w:r>
      <w:r>
        <w:t xml:space="preserve"> от «2</w:t>
      </w:r>
      <w:r w:rsidR="008079C1">
        <w:t>4</w:t>
      </w:r>
      <w:r>
        <w:t xml:space="preserve">» </w:t>
      </w:r>
      <w:r w:rsidR="008079C1">
        <w:t>марта</w:t>
      </w:r>
      <w:r>
        <w:t xml:space="preserve">  202</w:t>
      </w:r>
      <w:r w:rsidR="008079C1">
        <w:t>2</w:t>
      </w:r>
      <w:r>
        <w:t xml:space="preserve"> г.</w:t>
      </w:r>
    </w:p>
    <w:p w:rsidR="00AD702A" w:rsidRDefault="00AD702A" w:rsidP="00AD702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702A" w:rsidRDefault="00AD702A" w:rsidP="00AD702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AD702A" w:rsidRDefault="00AD702A" w:rsidP="00AD702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br w:type="page"/>
      </w:r>
    </w:p>
    <w:p w:rsidR="00E97E01" w:rsidRPr="00F169CC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169CC">
        <w:rPr>
          <w:b/>
        </w:rPr>
        <w:lastRenderedPageBreak/>
        <w:t>СОДЕРЖАНИЕ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F169CC" w:rsidTr="009B60E8">
        <w:tc>
          <w:tcPr>
            <w:tcW w:w="8505" w:type="dxa"/>
          </w:tcPr>
          <w:p w:rsidR="00E97E01" w:rsidRPr="00F169CC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F169CC" w:rsidRDefault="008B3E3E" w:rsidP="00A85108">
            <w:pPr>
              <w:jc w:val="center"/>
            </w:pPr>
            <w:r w:rsidRPr="00F169CC">
              <w:t>С</w:t>
            </w:r>
            <w:r w:rsidR="00E97E01" w:rsidRPr="00F169CC">
              <w:t>т</w:t>
            </w:r>
            <w:r w:rsidRPr="00F169CC">
              <w:t>р.</w:t>
            </w:r>
          </w:p>
        </w:tc>
      </w:tr>
      <w:tr w:rsidR="00E97E01" w:rsidRPr="00F169CC" w:rsidTr="009B60E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E97E01" w:rsidRPr="00F169CC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F169CC" w:rsidRDefault="00B66ABB" w:rsidP="00E80F42">
            <w:pPr>
              <w:jc w:val="center"/>
            </w:pPr>
            <w:r>
              <w:t>4</w:t>
            </w:r>
          </w:p>
        </w:tc>
      </w:tr>
      <w:tr w:rsidR="009B60E8" w:rsidRPr="00F169CC" w:rsidTr="009B60E8">
        <w:tc>
          <w:tcPr>
            <w:tcW w:w="8505" w:type="dxa"/>
          </w:tcPr>
          <w:p w:rsidR="009B60E8" w:rsidRDefault="00E80F42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9B60E8" w:rsidRPr="009B60E8" w:rsidRDefault="009B60E8" w:rsidP="009B60E8"/>
        </w:tc>
        <w:tc>
          <w:tcPr>
            <w:tcW w:w="1418" w:type="dxa"/>
          </w:tcPr>
          <w:p w:rsidR="009B60E8" w:rsidRPr="00F169CC" w:rsidRDefault="00E80F42" w:rsidP="00E80F42">
            <w:pPr>
              <w:jc w:val="center"/>
            </w:pPr>
            <w:r>
              <w:t>5</w:t>
            </w:r>
          </w:p>
        </w:tc>
      </w:tr>
      <w:tr w:rsidR="00E97E01" w:rsidRPr="00F169CC" w:rsidTr="009B60E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E97E01" w:rsidRPr="00F169CC" w:rsidRDefault="00E97E01" w:rsidP="00A85108"/>
        </w:tc>
        <w:tc>
          <w:tcPr>
            <w:tcW w:w="1418" w:type="dxa"/>
          </w:tcPr>
          <w:p w:rsidR="00E97E01" w:rsidRPr="00F169CC" w:rsidRDefault="00E80F42" w:rsidP="00E80F42">
            <w:pPr>
              <w:jc w:val="center"/>
            </w:pPr>
            <w:r>
              <w:t>9</w:t>
            </w:r>
          </w:p>
        </w:tc>
      </w:tr>
      <w:tr w:rsidR="00E97E01" w:rsidRPr="00F169CC" w:rsidTr="009B60E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</w:t>
            </w:r>
            <w:r w:rsidR="0088043C">
              <w:t>го предмета</w:t>
            </w:r>
          </w:p>
          <w:p w:rsidR="00E97E01" w:rsidRPr="00F169CC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F169CC" w:rsidRDefault="00E80F42" w:rsidP="00E80F42">
            <w:pPr>
              <w:jc w:val="center"/>
            </w:pPr>
            <w:r>
              <w:t>10</w:t>
            </w:r>
          </w:p>
        </w:tc>
      </w:tr>
      <w:tr w:rsidR="00E97E01" w:rsidRPr="00F169CC" w:rsidTr="009B60E8">
        <w:trPr>
          <w:trHeight w:val="670"/>
        </w:trPr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</w:t>
            </w:r>
            <w:r w:rsidR="0088043C">
              <w:t>го предмета</w:t>
            </w:r>
          </w:p>
          <w:p w:rsidR="00E97E01" w:rsidRPr="00F169CC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80F42" w:rsidP="00E80F42">
            <w:pPr>
              <w:jc w:val="center"/>
            </w:pPr>
            <w:r>
              <w:t>25</w:t>
            </w:r>
          </w:p>
        </w:tc>
      </w:tr>
      <w:tr w:rsidR="00E97E01" w:rsidRPr="00F169CC" w:rsidTr="009B60E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</w:t>
            </w:r>
            <w:r w:rsidR="0088043C">
              <w:t>го предмета</w:t>
            </w:r>
          </w:p>
          <w:p w:rsidR="00E97E01" w:rsidRPr="00F169CC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80F42" w:rsidP="00E80F42">
            <w:pPr>
              <w:jc w:val="center"/>
            </w:pPr>
            <w:r>
              <w:t>28</w:t>
            </w:r>
          </w:p>
        </w:tc>
      </w:tr>
      <w:tr w:rsidR="00E97E01" w:rsidRPr="00F169CC" w:rsidTr="009B60E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E97E01" w:rsidRPr="00F169CC" w:rsidRDefault="00E80F42" w:rsidP="00E80F42">
            <w:pPr>
              <w:jc w:val="center"/>
            </w:pPr>
            <w:r>
              <w:t>35</w:t>
            </w:r>
          </w:p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CC76F0" w:rsidRDefault="00E97E01" w:rsidP="00CC76F0">
      <w:pPr>
        <w:pStyle w:val="af0"/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CC76F0">
        <w:rPr>
          <w:b/>
          <w:sz w:val="28"/>
          <w:szCs w:val="28"/>
        </w:rPr>
        <w:lastRenderedPageBreak/>
        <w:t>ПОЯСНИТЕЛЬНАЯ ЗАПИСКА</w:t>
      </w:r>
    </w:p>
    <w:p w:rsidR="00E97E01" w:rsidRPr="00F169CC" w:rsidRDefault="00E97E01" w:rsidP="00E97E01">
      <w:pPr>
        <w:jc w:val="center"/>
      </w:pPr>
    </w:p>
    <w:p w:rsidR="00346713" w:rsidRPr="00477729" w:rsidRDefault="00346713" w:rsidP="00346713">
      <w:pPr>
        <w:autoSpaceDE w:val="0"/>
        <w:autoSpaceDN w:val="0"/>
        <w:adjustRightInd w:val="0"/>
        <w:jc w:val="both"/>
      </w:pPr>
      <w:r w:rsidRPr="00477729">
        <w:t xml:space="preserve">Настоящая рабочая программа разработана на основании: </w:t>
      </w:r>
    </w:p>
    <w:p w:rsidR="00346713" w:rsidRDefault="00346713" w:rsidP="00346713">
      <w:pPr>
        <w:pStyle w:val="a8"/>
        <w:ind w:left="709"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346713" w:rsidRDefault="00346713" w:rsidP="00346713">
      <w:pPr>
        <w:pStyle w:val="a8"/>
        <w:ind w:left="709"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346713" w:rsidRDefault="00346713" w:rsidP="00346713">
      <w:pPr>
        <w:pStyle w:val="a8"/>
        <w:ind w:left="709"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346713" w:rsidRDefault="00346713" w:rsidP="00346713">
      <w:pPr>
        <w:pStyle w:val="a8"/>
        <w:ind w:left="709"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FC3409">
        <w:t>ой</w:t>
      </w:r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346713" w:rsidRDefault="00346713" w:rsidP="00346713">
      <w:pPr>
        <w:pStyle w:val="a8"/>
        <w:ind w:left="709"/>
        <w:jc w:val="both"/>
      </w:pPr>
      <w:r>
        <w:t>•</w:t>
      </w:r>
      <w:r>
        <w:tab/>
        <w:t>Рекомендаци</w:t>
      </w:r>
      <w:r w:rsidR="00FC3409">
        <w:t>й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346713" w:rsidRDefault="00346713" w:rsidP="00346713">
      <w:pPr>
        <w:pStyle w:val="a8"/>
        <w:ind w:left="709"/>
        <w:jc w:val="both"/>
      </w:pPr>
      <w:proofErr w:type="gramStart"/>
      <w:r>
        <w:t>•</w:t>
      </w:r>
      <w:r>
        <w:tab/>
        <w:t>Уточнени</w:t>
      </w:r>
      <w:r w:rsidR="00FC3409">
        <w:t>й</w:t>
      </w:r>
      <w: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346713" w:rsidRPr="00F169CC" w:rsidRDefault="00346713" w:rsidP="00346713">
      <w:pPr>
        <w:pStyle w:val="a8"/>
        <w:numPr>
          <w:ilvl w:val="0"/>
          <w:numId w:val="35"/>
        </w:numPr>
        <w:ind w:left="709" w:firstLine="0"/>
        <w:jc w:val="both"/>
      </w:pPr>
      <w:r w:rsidRPr="00F169CC">
        <w:t>примерной программы общеобразовательной у</w:t>
      </w:r>
      <w:r>
        <w:t>чебной дисциплины Русский язык,</w:t>
      </w:r>
      <w:r w:rsidRPr="00F169CC">
        <w:t xml:space="preserve">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381  от 23. 07.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346713" w:rsidRDefault="00346713" w:rsidP="00346713">
      <w:pPr>
        <w:pStyle w:val="a8"/>
        <w:ind w:firstLine="567"/>
        <w:jc w:val="both"/>
      </w:pPr>
    </w:p>
    <w:p w:rsidR="00346713" w:rsidRDefault="00346713" w:rsidP="00346713">
      <w:pPr>
        <w:pStyle w:val="a8"/>
        <w:ind w:firstLine="567"/>
        <w:jc w:val="both"/>
      </w:pPr>
    </w:p>
    <w:p w:rsidR="00346713" w:rsidRDefault="00346713" w:rsidP="00346713">
      <w:pPr>
        <w:pStyle w:val="a8"/>
        <w:ind w:firstLine="567"/>
        <w:jc w:val="both"/>
      </w:pPr>
    </w:p>
    <w:p w:rsidR="00346713" w:rsidRDefault="00346713" w:rsidP="00346713">
      <w:pPr>
        <w:pStyle w:val="a8"/>
        <w:ind w:firstLine="567"/>
        <w:jc w:val="both"/>
      </w:pPr>
    </w:p>
    <w:p w:rsidR="00346713" w:rsidRDefault="00346713" w:rsidP="00346713">
      <w:pPr>
        <w:pStyle w:val="a8"/>
        <w:ind w:firstLine="567"/>
        <w:jc w:val="both"/>
      </w:pPr>
    </w:p>
    <w:p w:rsidR="00346713" w:rsidRDefault="00CC76F0" w:rsidP="00346713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="00346713"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E97E01" w:rsidRPr="00F169CC" w:rsidRDefault="00CC76F0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E97E01" w:rsidRPr="00F169CC">
        <w:rPr>
          <w:b/>
          <w:bCs/>
        </w:rPr>
        <w:t>.1. Область применения программы</w:t>
      </w:r>
    </w:p>
    <w:p w:rsidR="00E97E01" w:rsidRPr="00FC1433" w:rsidRDefault="00E97E01" w:rsidP="00747BD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t xml:space="preserve">Рабочая программа </w:t>
      </w:r>
      <w:r w:rsidR="00B352DD">
        <w:t xml:space="preserve">общего </w:t>
      </w:r>
      <w:r w:rsidRPr="00F169CC">
        <w:t>учебно</w:t>
      </w:r>
      <w:r w:rsidR="00410877">
        <w:t xml:space="preserve">го предмета </w:t>
      </w:r>
      <w:r w:rsidRPr="00F169CC">
        <w:t>является частью основной профессиональной образовательной программы по профессии СПО</w:t>
      </w:r>
      <w:r w:rsidRPr="00F169CC">
        <w:rPr>
          <w:b/>
          <w:bCs/>
        </w:rPr>
        <w:t xml:space="preserve"> </w:t>
      </w:r>
      <w:r w:rsidR="00FC1433" w:rsidRPr="00FC1433">
        <w:rPr>
          <w:bCs/>
        </w:rPr>
        <w:t>35.01.13 Тракторист-машинист сельскохозяйственного производства</w:t>
      </w:r>
      <w:r w:rsidR="00FC1433">
        <w:rPr>
          <w:bCs/>
        </w:rPr>
        <w:t>.</w:t>
      </w:r>
    </w:p>
    <w:p w:rsidR="009F3B0D" w:rsidRPr="00F169CC" w:rsidRDefault="00CC76F0" w:rsidP="009F3B0D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E97E01" w:rsidRPr="00F169CC">
        <w:rPr>
          <w:b/>
          <w:bCs/>
        </w:rPr>
        <w:t xml:space="preserve">.2. Место </w:t>
      </w:r>
      <w:r w:rsidR="00410877">
        <w:rPr>
          <w:b/>
          <w:bCs/>
        </w:rPr>
        <w:t>предмета</w:t>
      </w:r>
      <w:r w:rsidR="00E97E01" w:rsidRPr="00F169CC">
        <w:rPr>
          <w:b/>
          <w:bCs/>
        </w:rPr>
        <w:t xml:space="preserve"> в структуре основной профессиональной образовательной программы: </w:t>
      </w:r>
      <w:r w:rsidR="009F3B0D" w:rsidRPr="00586A8A">
        <w:rPr>
          <w:bCs/>
        </w:rPr>
        <w:t>общеобразовательный цикл</w:t>
      </w:r>
      <w:r w:rsidR="009F3B0D">
        <w:rPr>
          <w:bCs/>
        </w:rPr>
        <w:t>,</w:t>
      </w:r>
      <w:r w:rsidR="009F3B0D" w:rsidRPr="006C7C7F">
        <w:rPr>
          <w:rFonts w:eastAsia="Arial"/>
        </w:rPr>
        <w:t xml:space="preserve"> в состав</w:t>
      </w:r>
      <w:r w:rsidR="009F3B0D">
        <w:rPr>
          <w:rFonts w:eastAsia="Arial"/>
        </w:rPr>
        <w:t>е</w:t>
      </w:r>
      <w:r w:rsidR="009F3B0D" w:rsidRPr="006C7C7F">
        <w:rPr>
          <w:rFonts w:eastAsia="Arial"/>
        </w:rPr>
        <w:t xml:space="preserve"> общих общеобразовательных </w:t>
      </w:r>
      <w:r w:rsidR="009F3B0D">
        <w:t>учебных предметов</w:t>
      </w:r>
      <w:r w:rsidR="009F3B0D" w:rsidRPr="006C7C7F">
        <w:rPr>
          <w:rFonts w:eastAsia="Arial"/>
        </w:rPr>
        <w:t>, формируемых из обязательных предметных областей Ф</w:t>
      </w:r>
      <w:r w:rsidR="009F3B0D">
        <w:rPr>
          <w:rFonts w:eastAsia="Arial"/>
        </w:rPr>
        <w:t>ГОС среднего общего образования</w:t>
      </w:r>
      <w:r w:rsidR="009F3B0D" w:rsidRPr="003E1510">
        <w:t xml:space="preserve"> </w:t>
      </w:r>
      <w:r w:rsidR="009F3B0D">
        <w:t>технологического  профиля, уровень изучения – базовый.</w:t>
      </w:r>
    </w:p>
    <w:p w:rsidR="00E97E01" w:rsidRPr="00F169CC" w:rsidRDefault="00CC76F0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E97E01" w:rsidRPr="00F169CC">
        <w:rPr>
          <w:b/>
          <w:bCs/>
        </w:rPr>
        <w:t xml:space="preserve">.3. Цели и задачи </w:t>
      </w:r>
      <w:r w:rsidR="00410877">
        <w:rPr>
          <w:b/>
          <w:bCs/>
        </w:rPr>
        <w:t>предмета</w:t>
      </w:r>
      <w:r w:rsidR="00E97E01" w:rsidRPr="00F169CC">
        <w:rPr>
          <w:b/>
          <w:bCs/>
        </w:rPr>
        <w:t xml:space="preserve"> – требования к результатам освоения </w:t>
      </w:r>
      <w:r w:rsidR="00410877">
        <w:rPr>
          <w:b/>
          <w:bCs/>
        </w:rPr>
        <w:t>предмета</w:t>
      </w:r>
      <w:r w:rsidR="00E97E01" w:rsidRPr="00F169CC">
        <w:rPr>
          <w:b/>
          <w:bCs/>
        </w:rPr>
        <w:t>: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F169CC">
        <w:rPr>
          <w:lang w:eastAsia="en-US"/>
        </w:rPr>
        <w:t>Содержание программы</w:t>
      </w:r>
      <w:r w:rsidR="00330D04" w:rsidRPr="00F169CC">
        <w:rPr>
          <w:lang w:eastAsia="en-US"/>
        </w:rPr>
        <w:t xml:space="preserve"> </w:t>
      </w:r>
      <w:r w:rsidR="00330D04" w:rsidRPr="00F169CC">
        <w:t>«Русский язык»</w:t>
      </w:r>
      <w:r w:rsidRPr="00F169CC">
        <w:rPr>
          <w:lang w:eastAsia="en-US"/>
        </w:rPr>
        <w:t xml:space="preserve"> направлено на достижение следующих </w:t>
      </w:r>
      <w:r w:rsidRPr="00F169CC">
        <w:rPr>
          <w:bCs/>
          <w:lang w:eastAsia="en-US"/>
        </w:rPr>
        <w:t>целей:</w:t>
      </w:r>
    </w:p>
    <w:p w:rsidR="00E97E01" w:rsidRPr="00F169CC" w:rsidRDefault="00E97E01" w:rsidP="006C44FB">
      <w:pPr>
        <w:pStyle w:val="af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r w:rsidRPr="00F169CC"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формирование функциональной грамотности и всех видов компетенций</w:t>
      </w:r>
      <w:r w:rsidR="00F54B6F" w:rsidRPr="00F169CC">
        <w:t>:</w:t>
      </w:r>
      <w:r w:rsidR="006C44FB" w:rsidRPr="00F169CC">
        <w:t xml:space="preserve"> </w:t>
      </w:r>
      <w:r w:rsidR="00F54B6F" w:rsidRPr="00F169CC">
        <w:t>л</w:t>
      </w:r>
      <w:r w:rsidRPr="00F169CC">
        <w:t>ингвистической (языковедческой), комм</w:t>
      </w:r>
      <w:r w:rsidR="00A75E41">
        <w:t xml:space="preserve">уникативной,  </w:t>
      </w:r>
      <w:proofErr w:type="spellStart"/>
      <w:r w:rsidR="00A75E41">
        <w:t>культуроведческой</w:t>
      </w:r>
      <w:proofErr w:type="spellEnd"/>
      <w:r w:rsidRPr="00F169CC">
        <w:t>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D7641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•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586675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proofErr w:type="gramStart"/>
      <w:r w:rsidRPr="00F169CC">
        <w:t>Содержание учебно</w:t>
      </w:r>
      <w:r w:rsidR="00410877">
        <w:t xml:space="preserve">го предмета </w:t>
      </w:r>
      <w:r w:rsidR="00330D04" w:rsidRPr="00F169CC">
        <w:t xml:space="preserve">«Русский язык» </w:t>
      </w:r>
      <w:r w:rsidRPr="00F169CC"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</w:t>
      </w:r>
      <w:proofErr w:type="spellStart"/>
      <w:r w:rsidRPr="00F169CC">
        <w:t>компетентностного</w:t>
      </w:r>
      <w:proofErr w:type="spellEnd"/>
      <w:r w:rsidRPr="00F169CC">
        <w:t xml:space="preserve"> подхода, который обеспечивает формирование и развитие коммуникативной, языковой и лингвистической (языковедческой) и  </w:t>
      </w:r>
      <w:proofErr w:type="spellStart"/>
      <w:r w:rsidRPr="00F169CC">
        <w:t>культуроведческой</w:t>
      </w:r>
      <w:proofErr w:type="spellEnd"/>
      <w:r w:rsidRPr="00F169CC">
        <w:t xml:space="preserve"> </w:t>
      </w:r>
      <w:r w:rsidRPr="00F169CC">
        <w:rPr>
          <w:b/>
          <w:bCs/>
        </w:rPr>
        <w:t>компетенций</w:t>
      </w:r>
      <w:r w:rsidRPr="00F169CC">
        <w:t>.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rPr>
          <w:b/>
          <w:bCs/>
          <w:i/>
          <w:iCs/>
        </w:rPr>
        <w:t xml:space="preserve">Коммуникативная </w:t>
      </w:r>
      <w:r w:rsidRPr="00F169CC"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</w:t>
      </w:r>
      <w:r w:rsidRPr="00F169CC">
        <w:rPr>
          <w:b/>
          <w:bCs/>
          <w:i/>
          <w:iCs/>
        </w:rPr>
        <w:t xml:space="preserve">лингвистической </w:t>
      </w:r>
      <w:r w:rsidRPr="00F169CC">
        <w:rPr>
          <w:b/>
          <w:bCs/>
        </w:rPr>
        <w:t>(</w:t>
      </w:r>
      <w:r w:rsidRPr="00F169CC">
        <w:rPr>
          <w:b/>
          <w:bCs/>
          <w:i/>
          <w:iCs/>
        </w:rPr>
        <w:t>языковедческой</w:t>
      </w:r>
      <w:r w:rsidRPr="00F169CC">
        <w:rPr>
          <w:b/>
          <w:bCs/>
        </w:rPr>
        <w:t xml:space="preserve">) </w:t>
      </w:r>
      <w:r w:rsidRPr="00F169CC"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lastRenderedPageBreak/>
        <w:t xml:space="preserve">Формирование  </w:t>
      </w:r>
      <w:proofErr w:type="spellStart"/>
      <w:r w:rsidRPr="00F169CC">
        <w:rPr>
          <w:b/>
          <w:bCs/>
          <w:i/>
          <w:iCs/>
        </w:rPr>
        <w:t>культуроведческой</w:t>
      </w:r>
      <w:proofErr w:type="spellEnd"/>
      <w:r w:rsidRPr="00F169CC">
        <w:rPr>
          <w:b/>
          <w:bCs/>
          <w:i/>
          <w:iCs/>
        </w:rPr>
        <w:t xml:space="preserve"> </w:t>
      </w:r>
      <w:r w:rsidRPr="00F169CC"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F169CC" w:rsidRDefault="00C666A8" w:rsidP="00E97E01">
      <w:pPr>
        <w:autoSpaceDE w:val="0"/>
        <w:autoSpaceDN w:val="0"/>
        <w:adjustRightInd w:val="0"/>
        <w:ind w:firstLine="708"/>
        <w:jc w:val="both"/>
      </w:pPr>
      <w:r>
        <w:t>При освоении профессий СПО технического</w:t>
      </w:r>
      <w:r w:rsidR="00E97E01" w:rsidRPr="00F169CC">
        <w:t xml:space="preserve"> профиля профессионального образования русский язык изучается на базовом уровне ФГОС среднего общего образования. При изучении русского языка на базовом уровне решаются задачи, связанные с формированием общей культуры, развития, воспитания и социализации личности.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</w:t>
      </w:r>
      <w:r w:rsidR="00410877">
        <w:t xml:space="preserve">го предмета </w:t>
      </w:r>
      <w:r w:rsidR="00E97E01" w:rsidRPr="00F169CC">
        <w:t>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Реализация содержания учебно</w:t>
      </w:r>
      <w:r w:rsidR="00410877">
        <w:t xml:space="preserve">го предмета </w:t>
      </w:r>
      <w:r w:rsidRPr="00F169CC">
        <w:t>«Русский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</w:t>
      </w:r>
      <w:r w:rsidR="00410877">
        <w:t xml:space="preserve">ый предмет </w:t>
      </w:r>
      <w:r w:rsidRPr="00F169CC">
        <w:t>«Русский язык» для профессиональных образовательных организаций СПО обладает самостоятельностью и цельностью.</w:t>
      </w:r>
    </w:p>
    <w:p w:rsidR="00F54B6F" w:rsidRPr="00F169CC" w:rsidRDefault="00E97E01" w:rsidP="00AA279A">
      <w:pPr>
        <w:autoSpaceDE w:val="0"/>
        <w:autoSpaceDN w:val="0"/>
        <w:adjustRightInd w:val="0"/>
        <w:ind w:firstLine="708"/>
        <w:jc w:val="both"/>
      </w:pPr>
      <w:r w:rsidRPr="00F169CC">
        <w:t>Освоение содержания учебно</w:t>
      </w:r>
      <w:r w:rsidR="00410877">
        <w:t xml:space="preserve">го предмета </w:t>
      </w:r>
      <w:r w:rsidR="00330D04" w:rsidRPr="00F169CC">
        <w:t xml:space="preserve">«Русский язык» </w:t>
      </w:r>
      <w:r w:rsidRPr="00F169CC">
        <w:t xml:space="preserve">   обеспечивает достижение студентами следующих </w:t>
      </w:r>
      <w:r w:rsidRPr="00F169CC">
        <w:rPr>
          <w:b/>
          <w:bCs/>
        </w:rPr>
        <w:t>результатов: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 xml:space="preserve"> </w:t>
      </w:r>
      <w:r w:rsidRPr="00F169CC">
        <w:rPr>
          <w:b/>
          <w:bCs/>
          <w:i/>
          <w:iCs/>
        </w:rPr>
        <w:t>личностных</w:t>
      </w:r>
      <w:r w:rsidRPr="00F169CC">
        <w:rPr>
          <w:b/>
          <w:bCs/>
        </w:rPr>
        <w:t>: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понимание роли родного языка как основы успешной социализации личности;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осознание эстетической ценности, потребности сохранить чистоту русского языка как явления национальной культуры;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готовность и способность к самостоятельной, творческой и ответственной деятельности;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самооценке на основе наблюдения за собственной речью, потребность речевого самосовершенствования;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lastRenderedPageBreak/>
        <w:t>метапредметных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владение всеми видами речевой деятельности: аудированием, чтением (пониманием), говорением, письмом;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F169CC">
        <w:t>межпредметном</w:t>
      </w:r>
      <w:proofErr w:type="spellEnd"/>
      <w:r w:rsidRPr="00F169CC">
        <w:t xml:space="preserve"> уровне;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овладение нормами речевого поведения в различных ситуациях межличностного и межкультурного общения;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понятий о нормах русского литературного языка и применение знаний о них в речевой практике;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</w:t>
      </w:r>
      <w:proofErr w:type="gramStart"/>
      <w:r w:rsidRPr="00F169CC"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F41244" w:rsidRPr="00F169CC" w:rsidRDefault="00D7641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</w:t>
      </w:r>
      <w:r w:rsidR="00F41244" w:rsidRPr="00F169CC">
        <w:t>формированность представлений о системе стилей языка художественной литературы;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владение навыками самоанализа и самооценки на основе наблюдений за собственной речью;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представлений об изобразительно-выразительных возможностях русского языка;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сформированность умений учитывать исторический, историко-культурный контекст и конте</w:t>
      </w:r>
      <w:proofErr w:type="gramStart"/>
      <w:r w:rsidRPr="00F169CC">
        <w:t>кст тв</w:t>
      </w:r>
      <w:proofErr w:type="gramEnd"/>
      <w:r w:rsidRPr="00F169CC">
        <w:t>орчества писателя в процессе анализа текста;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E97E01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навыками анализа текста с учетом их стилистической и жанрово</w:t>
      </w:r>
      <w:r w:rsidR="003D0406" w:rsidRPr="00F169CC">
        <w:t>-</w:t>
      </w:r>
      <w:r w:rsidRPr="00F169CC">
        <w:t>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литературы.</w:t>
      </w:r>
    </w:p>
    <w:p w:rsidR="00FC3409" w:rsidRDefault="00FC3409" w:rsidP="00FC3409">
      <w:pPr>
        <w:autoSpaceDE w:val="0"/>
        <w:autoSpaceDN w:val="0"/>
        <w:adjustRightInd w:val="0"/>
        <w:ind w:left="360"/>
        <w:jc w:val="both"/>
      </w:pPr>
      <w:r>
        <w:t xml:space="preserve">Содержание учебного предмета направлено на развитие общих компетенций: </w:t>
      </w:r>
    </w:p>
    <w:p w:rsidR="00FC3409" w:rsidRPr="00FC3409" w:rsidRDefault="00FC3409" w:rsidP="00FC3409">
      <w:pPr>
        <w:jc w:val="both"/>
        <w:rPr>
          <w:b/>
          <w:iCs/>
        </w:rPr>
      </w:pPr>
      <w:r w:rsidRPr="00FC3409">
        <w:rPr>
          <w:iCs/>
        </w:rPr>
        <w:t>ОК 01. Выбирать способы решения задач профессиональной деятельности, применительно к различным контекстам</w:t>
      </w:r>
    </w:p>
    <w:p w:rsidR="00FC3409" w:rsidRPr="00FC3409" w:rsidRDefault="00FC3409" w:rsidP="00FC3409">
      <w:pPr>
        <w:jc w:val="both"/>
        <w:rPr>
          <w:iCs/>
        </w:rPr>
      </w:pPr>
      <w:r w:rsidRPr="00FC3409">
        <w:rPr>
          <w:iCs/>
        </w:rPr>
        <w:t xml:space="preserve">ОК 02. </w:t>
      </w:r>
      <w:r w:rsidRPr="00F033CB"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FC3409" w:rsidRPr="00F033CB" w:rsidRDefault="00FC3409" w:rsidP="00FC3409">
      <w:pPr>
        <w:jc w:val="both"/>
      </w:pPr>
      <w:r w:rsidRPr="00FC3409">
        <w:rPr>
          <w:iCs/>
        </w:rPr>
        <w:lastRenderedPageBreak/>
        <w:t xml:space="preserve">ОК 03. </w:t>
      </w:r>
      <w:r w:rsidRPr="00F033CB">
        <w:t>Планировать и реализовывать собственное профессиональное и личностное развитие.</w:t>
      </w:r>
    </w:p>
    <w:p w:rsidR="00FC3409" w:rsidRPr="00F033CB" w:rsidRDefault="00FC3409" w:rsidP="00FC3409">
      <w:pPr>
        <w:jc w:val="both"/>
      </w:pPr>
      <w:r w:rsidRPr="00FC3409">
        <w:rPr>
          <w:iCs/>
        </w:rPr>
        <w:t xml:space="preserve">ОК 04. </w:t>
      </w:r>
      <w:r w:rsidRPr="00F033CB">
        <w:t>Работать в коллективе и команде, эффективно взаимодействовать с коллегами, руководством, клиентами.</w:t>
      </w:r>
    </w:p>
    <w:p w:rsidR="00FC3409" w:rsidRPr="00F033CB" w:rsidRDefault="00FC3409" w:rsidP="00FC3409">
      <w:pPr>
        <w:jc w:val="both"/>
      </w:pPr>
      <w:r w:rsidRPr="00FC3409">
        <w:rPr>
          <w:iCs/>
        </w:rPr>
        <w:t xml:space="preserve">ОК 05. </w:t>
      </w:r>
      <w:r w:rsidRPr="00F033CB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C3409" w:rsidRPr="00F033CB" w:rsidRDefault="00FC3409" w:rsidP="00FC3409">
      <w:pPr>
        <w:jc w:val="both"/>
      </w:pPr>
      <w:r w:rsidRPr="00FC3409">
        <w:rPr>
          <w:iCs/>
        </w:rPr>
        <w:t xml:space="preserve">ОК 06. </w:t>
      </w:r>
      <w:r w:rsidRPr="00F033CB"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FC3409" w:rsidRPr="00F033CB" w:rsidRDefault="00FC3409" w:rsidP="00FC3409">
      <w:pPr>
        <w:jc w:val="both"/>
      </w:pPr>
      <w:r w:rsidRPr="00FC3409">
        <w:rPr>
          <w:iCs/>
        </w:rPr>
        <w:t xml:space="preserve">ОК 10.  </w:t>
      </w:r>
      <w:r w:rsidRPr="00F033CB">
        <w:t>Пользоваться профессиональной документацией на государственном и иностранном языках.</w:t>
      </w:r>
    </w:p>
    <w:p w:rsidR="00FC3409" w:rsidRPr="00F169CC" w:rsidRDefault="00FC3409" w:rsidP="00FC3409">
      <w:pPr>
        <w:autoSpaceDE w:val="0"/>
        <w:autoSpaceDN w:val="0"/>
        <w:adjustRightInd w:val="0"/>
        <w:ind w:left="72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proofErr w:type="gramStart"/>
      <w:r w:rsidRPr="00F169CC">
        <w:t>Освоение содержания учебно</w:t>
      </w:r>
      <w:r w:rsidR="00410877">
        <w:t xml:space="preserve">го предмета </w:t>
      </w:r>
      <w:r w:rsidR="00330D04" w:rsidRPr="00F169CC">
        <w:t>«Русский язык»</w:t>
      </w:r>
      <w:r w:rsidRPr="00F169CC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5A2904" w:rsidRPr="00F169CC">
        <w:t>практические работы</w:t>
      </w:r>
      <w:r w:rsidRPr="00F169CC">
        <w:t xml:space="preserve"> (в форме семинаров, практикумов), самостоятельная работа, консультации.</w:t>
      </w:r>
      <w:proofErr w:type="gramEnd"/>
      <w:r w:rsidRPr="00F169CC">
        <w:t xml:space="preserve"> Реализация </w:t>
      </w:r>
      <w:proofErr w:type="spellStart"/>
      <w:r w:rsidRPr="00F169CC">
        <w:t>системно-деятельностного</w:t>
      </w:r>
      <w:proofErr w:type="spellEnd"/>
      <w:r w:rsidRPr="00F169CC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Pr="00F169CC" w:rsidRDefault="00E97E01" w:rsidP="00E97E01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F169CC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5A2904" w:rsidRPr="00F169CC">
        <w:rPr>
          <w:color w:val="auto"/>
          <w:lang w:eastAsia="en-US"/>
        </w:rPr>
        <w:t>практические работы</w:t>
      </w:r>
      <w:r w:rsidRPr="00F169CC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F169CC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1325BB" w:rsidRPr="00F169CC" w:rsidRDefault="001325BB" w:rsidP="001325BB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F169CC">
        <w:t>В разделе программы «Содержание учебно</w:t>
      </w:r>
      <w:r w:rsidR="00410877">
        <w:t>го предмета</w:t>
      </w:r>
      <w:r w:rsidRPr="00F169CC">
        <w:t xml:space="preserve">» курсивом выделен материал, который при изучении русского языка контролю не подлежит. </w:t>
      </w: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r w:rsidRPr="00F169CC">
        <w:t>Изучение общеобразовательно</w:t>
      </w:r>
      <w:r w:rsidR="00410877">
        <w:t>го</w:t>
      </w:r>
      <w:r w:rsidRPr="00F169CC">
        <w:t xml:space="preserve"> учебно</w:t>
      </w:r>
      <w:r w:rsidR="00410877">
        <w:t xml:space="preserve">го предмета </w:t>
      </w:r>
      <w:r w:rsidR="00330D04" w:rsidRPr="00F169CC">
        <w:t xml:space="preserve">«Русский язык» </w:t>
      </w:r>
      <w:r w:rsidRPr="00F169CC">
        <w:t xml:space="preserve">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 среднего общего образования (ППКРС)</w:t>
      </w:r>
      <w:r w:rsidR="00586675">
        <w:t>.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67105" w:rsidRDefault="00CC76F0" w:rsidP="00467105">
      <w:pPr>
        <w:autoSpaceDE w:val="0"/>
        <w:autoSpaceDN w:val="0"/>
        <w:adjustRightInd w:val="0"/>
        <w:rPr>
          <w:b/>
          <w:sz w:val="26"/>
          <w:szCs w:val="26"/>
        </w:rPr>
      </w:pPr>
      <w:r>
        <w:rPr>
          <w:b/>
        </w:rPr>
        <w:t>2</w:t>
      </w:r>
      <w:r w:rsidR="00E97E01" w:rsidRPr="00F169CC">
        <w:rPr>
          <w:b/>
        </w:rPr>
        <w:t xml:space="preserve">.4. </w:t>
      </w:r>
      <w:r w:rsidR="00467105">
        <w:rPr>
          <w:b/>
        </w:rPr>
        <w:t xml:space="preserve"> </w:t>
      </w:r>
      <w:r w:rsidR="00467105" w:rsidRPr="00FD533F">
        <w:rPr>
          <w:b/>
          <w:sz w:val="26"/>
          <w:szCs w:val="26"/>
        </w:rPr>
        <w:t>Объем учебного предмета и виды учебной работы</w:t>
      </w:r>
    </w:p>
    <w:tbl>
      <w:tblPr>
        <w:tblStyle w:val="a7"/>
        <w:tblW w:w="0" w:type="auto"/>
        <w:tblLook w:val="04A0"/>
      </w:tblPr>
      <w:tblGrid>
        <w:gridCol w:w="7196"/>
        <w:gridCol w:w="2174"/>
      </w:tblGrid>
      <w:tr w:rsidR="00467105" w:rsidTr="00A8101E">
        <w:tc>
          <w:tcPr>
            <w:tcW w:w="7196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 xml:space="preserve">Вид учебной работы </w:t>
            </w:r>
          </w:p>
        </w:tc>
        <w:tc>
          <w:tcPr>
            <w:tcW w:w="2174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Объем часов</w:t>
            </w:r>
          </w:p>
        </w:tc>
      </w:tr>
      <w:tr w:rsidR="00467105" w:rsidTr="00A8101E">
        <w:tc>
          <w:tcPr>
            <w:tcW w:w="7196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2174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171</w:t>
            </w:r>
          </w:p>
        </w:tc>
      </w:tr>
      <w:tr w:rsidR="00467105" w:rsidTr="00A8101E">
        <w:tc>
          <w:tcPr>
            <w:tcW w:w="7196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Обязательная аудиторная учебная нагрузка (всего)</w:t>
            </w:r>
          </w:p>
        </w:tc>
        <w:tc>
          <w:tcPr>
            <w:tcW w:w="2174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114</w:t>
            </w:r>
          </w:p>
        </w:tc>
      </w:tr>
      <w:tr w:rsidR="00467105" w:rsidTr="00A8101E">
        <w:tc>
          <w:tcPr>
            <w:tcW w:w="7196" w:type="dxa"/>
          </w:tcPr>
          <w:p w:rsidR="00467105" w:rsidRPr="00FD533F" w:rsidRDefault="00467105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в том числе:</w:t>
            </w:r>
          </w:p>
        </w:tc>
        <w:tc>
          <w:tcPr>
            <w:tcW w:w="2174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467105" w:rsidTr="00A8101E">
        <w:tc>
          <w:tcPr>
            <w:tcW w:w="7196" w:type="dxa"/>
          </w:tcPr>
          <w:p w:rsidR="00467105" w:rsidRPr="00FD533F" w:rsidRDefault="00467105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практические занятия</w:t>
            </w:r>
          </w:p>
        </w:tc>
        <w:tc>
          <w:tcPr>
            <w:tcW w:w="2174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48</w:t>
            </w:r>
          </w:p>
        </w:tc>
      </w:tr>
      <w:tr w:rsidR="00467105" w:rsidTr="00A8101E">
        <w:tc>
          <w:tcPr>
            <w:tcW w:w="7196" w:type="dxa"/>
          </w:tcPr>
          <w:p w:rsidR="00467105" w:rsidRPr="00FD533F" w:rsidRDefault="00467105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контрольные работы</w:t>
            </w:r>
          </w:p>
        </w:tc>
        <w:tc>
          <w:tcPr>
            <w:tcW w:w="2174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</w:tr>
      <w:tr w:rsidR="00467105" w:rsidTr="00A8101E">
        <w:tc>
          <w:tcPr>
            <w:tcW w:w="7196" w:type="dxa"/>
          </w:tcPr>
          <w:p w:rsidR="00467105" w:rsidRPr="00FD533F" w:rsidRDefault="00467105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2174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57</w:t>
            </w:r>
          </w:p>
        </w:tc>
      </w:tr>
      <w:tr w:rsidR="00467105" w:rsidTr="00A8101E">
        <w:tc>
          <w:tcPr>
            <w:tcW w:w="7196" w:type="dxa"/>
          </w:tcPr>
          <w:p w:rsidR="00467105" w:rsidRPr="00FD533F" w:rsidRDefault="00467105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 xml:space="preserve">в том числе:    </w:t>
            </w:r>
          </w:p>
          <w:p w:rsidR="00467105" w:rsidRPr="00FD533F" w:rsidRDefault="00467105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 xml:space="preserve">выполнение </w:t>
            </w:r>
            <w:proofErr w:type="gramStart"/>
            <w:r w:rsidRPr="00FD533F">
              <w:rPr>
                <w:b/>
                <w:sz w:val="26"/>
                <w:szCs w:val="26"/>
              </w:rPr>
              <w:t>индивидуального проекта</w:t>
            </w:r>
            <w:proofErr w:type="gramEnd"/>
          </w:p>
        </w:tc>
        <w:tc>
          <w:tcPr>
            <w:tcW w:w="2174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</w:tr>
      <w:tr w:rsidR="00467105" w:rsidTr="00A8101E">
        <w:tc>
          <w:tcPr>
            <w:tcW w:w="7196" w:type="dxa"/>
          </w:tcPr>
          <w:p w:rsidR="00467105" w:rsidRPr="00B26061" w:rsidRDefault="00467105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</w:rPr>
            </w:pPr>
            <w:r w:rsidRPr="00B26061">
              <w:rPr>
                <w:b/>
              </w:rPr>
              <w:t>Консультации</w:t>
            </w:r>
          </w:p>
        </w:tc>
        <w:tc>
          <w:tcPr>
            <w:tcW w:w="2174" w:type="dxa"/>
          </w:tcPr>
          <w:p w:rsidR="00467105" w:rsidRDefault="00467105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</w:tr>
      <w:tr w:rsidR="00467105" w:rsidTr="00A8101E">
        <w:trPr>
          <w:trHeight w:val="534"/>
        </w:trPr>
        <w:tc>
          <w:tcPr>
            <w:tcW w:w="7196" w:type="dxa"/>
          </w:tcPr>
          <w:p w:rsidR="00467105" w:rsidRPr="00B26061" w:rsidRDefault="00467105" w:rsidP="00A810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26061">
              <w:rPr>
                <w:rFonts w:eastAsia="Arial"/>
                <w:b/>
                <w:bCs/>
                <w:iCs/>
              </w:rPr>
              <w:t>Промежуточная аттестация в форме дифференцированного зачета,  экзамена</w:t>
            </w:r>
          </w:p>
        </w:tc>
        <w:tc>
          <w:tcPr>
            <w:tcW w:w="2174" w:type="dxa"/>
          </w:tcPr>
          <w:p w:rsidR="00467105" w:rsidRPr="00B26061" w:rsidRDefault="00467105" w:rsidP="00A8101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6061">
              <w:rPr>
                <w:b/>
              </w:rPr>
              <w:t>1; 12</w:t>
            </w:r>
          </w:p>
        </w:tc>
      </w:tr>
    </w:tbl>
    <w:p w:rsidR="00E97E01" w:rsidRPr="00F169CC" w:rsidRDefault="00E97E01" w:rsidP="00467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CC76F0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E97E01" w:rsidRPr="00F169CC">
        <w:rPr>
          <w:b/>
        </w:rPr>
        <w:t>. ТЕМАТИЧЕСКИЙ ПЛАН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1134"/>
        <w:gridCol w:w="1559"/>
        <w:gridCol w:w="1134"/>
        <w:gridCol w:w="1701"/>
      </w:tblGrid>
      <w:tr w:rsidR="001969D2" w:rsidRPr="00F169CC" w:rsidTr="001969D2">
        <w:tc>
          <w:tcPr>
            <w:tcW w:w="3936" w:type="dxa"/>
            <w:vMerge w:val="restart"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3827" w:type="dxa"/>
            <w:gridSpan w:val="3"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F169CC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vMerge w:val="restart"/>
          </w:tcPr>
          <w:p w:rsidR="001969D2" w:rsidRPr="00F169CC" w:rsidRDefault="001969D2" w:rsidP="00A85108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1969D2" w:rsidRPr="00F169CC" w:rsidTr="001969D2">
        <w:trPr>
          <w:trHeight w:val="243"/>
        </w:trPr>
        <w:tc>
          <w:tcPr>
            <w:tcW w:w="3936" w:type="dxa"/>
            <w:vMerge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969D2" w:rsidRPr="00F169CC" w:rsidRDefault="001969D2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693" w:type="dxa"/>
            <w:gridSpan w:val="2"/>
          </w:tcPr>
          <w:p w:rsidR="001969D2" w:rsidRPr="00F169CC" w:rsidRDefault="001969D2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vMerge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69D2" w:rsidRPr="00F169CC" w:rsidTr="001969D2">
        <w:trPr>
          <w:trHeight w:val="1122"/>
        </w:trPr>
        <w:tc>
          <w:tcPr>
            <w:tcW w:w="3936" w:type="dxa"/>
            <w:vMerge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969D2" w:rsidRPr="00F169CC" w:rsidRDefault="001969D2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969D2" w:rsidRPr="00F169CC" w:rsidRDefault="001969D2" w:rsidP="00874664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практические работы (часы)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169CC">
              <w:rPr>
                <w:sz w:val="20"/>
                <w:szCs w:val="20"/>
              </w:rPr>
              <w:t>Контрол</w:t>
            </w:r>
            <w:proofErr w:type="spellEnd"/>
            <w:r w:rsidRPr="00F169CC">
              <w:rPr>
                <w:sz w:val="20"/>
                <w:szCs w:val="20"/>
              </w:rPr>
              <w:t xml:space="preserve"> </w:t>
            </w:r>
            <w:proofErr w:type="spellStart"/>
            <w:r w:rsidRPr="00F169CC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F169CC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701" w:type="dxa"/>
            <w:vMerge/>
          </w:tcPr>
          <w:p w:rsidR="001969D2" w:rsidRPr="00F169CC" w:rsidRDefault="001969D2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2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Язык речь. Функциональные стили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18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7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Фонетика, орфоэпия, графика, орфография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10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5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Лексикология фразеология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14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6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</w:pPr>
            <w:r w:rsidRPr="00F169CC">
              <w:t>1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Морфемика, словообразование, орфография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12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6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</w:pP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Морфология и орфография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28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9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</w:pPr>
            <w:r w:rsidRPr="00F169CC">
              <w:t>2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Синтаксис и пунктуация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30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</w:pPr>
            <w:r w:rsidRPr="00F169CC">
              <w:t>13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</w:pPr>
            <w:r w:rsidRPr="00F169CC">
              <w:t>1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</w:pPr>
          </w:p>
        </w:tc>
      </w:tr>
      <w:tr w:rsidR="001969D2" w:rsidRPr="00F169CC" w:rsidTr="001969D2">
        <w:tc>
          <w:tcPr>
            <w:tcW w:w="3936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169CC">
              <w:rPr>
                <w:b/>
                <w:lang w:eastAsia="en-US"/>
              </w:rPr>
              <w:t>114</w:t>
            </w:r>
          </w:p>
        </w:tc>
        <w:tc>
          <w:tcPr>
            <w:tcW w:w="1559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48</w:t>
            </w:r>
          </w:p>
        </w:tc>
        <w:tc>
          <w:tcPr>
            <w:tcW w:w="1134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</w:t>
            </w:r>
          </w:p>
        </w:tc>
        <w:tc>
          <w:tcPr>
            <w:tcW w:w="1701" w:type="dxa"/>
          </w:tcPr>
          <w:p w:rsidR="001969D2" w:rsidRPr="00F169CC" w:rsidRDefault="001969D2" w:rsidP="00A8510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FC3409">
      <w:pPr>
        <w:autoSpaceDE w:val="0"/>
        <w:autoSpaceDN w:val="0"/>
        <w:adjustRightInd w:val="0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E80F4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7E01" w:rsidRPr="00F169CC" w:rsidRDefault="00CC76F0" w:rsidP="00E97E01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E97E01" w:rsidRPr="00F169CC">
        <w:rPr>
          <w:b/>
          <w:bCs/>
        </w:rPr>
        <w:t>. СОДЕРЖАНИЕ УЧЕБНО</w:t>
      </w:r>
      <w:r w:rsidR="00410877">
        <w:rPr>
          <w:b/>
          <w:bCs/>
        </w:rPr>
        <w:t>ГО ПРЕДМЕТА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F169CC" w:rsidTr="00A85108">
        <w:trPr>
          <w:trHeight w:val="710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F169CC" w:rsidRDefault="00E97E01" w:rsidP="00410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169CC">
              <w:rPr>
                <w:b/>
                <w:bCs/>
              </w:rPr>
              <w:t>Содержание учебно</w:t>
            </w:r>
            <w:r w:rsidR="00410877">
              <w:rPr>
                <w:b/>
                <w:bCs/>
              </w:rPr>
              <w:t>го предмета</w:t>
            </w:r>
            <w:r w:rsidRPr="00F169CC">
              <w:rPr>
                <w:b/>
                <w:bCs/>
              </w:rPr>
              <w:t xml:space="preserve">. Вид учебных занятий (теоретические, контрольные, </w:t>
            </w:r>
            <w:r w:rsidR="005A2904" w:rsidRPr="00F169CC">
              <w:rPr>
                <w:b/>
                <w:bCs/>
              </w:rPr>
              <w:t>практические работы</w:t>
            </w:r>
            <w:r w:rsidRPr="00F169CC">
              <w:rPr>
                <w:b/>
                <w:bCs/>
              </w:rPr>
              <w:t>), самостоятельная работа обучающихся</w:t>
            </w:r>
            <w:r w:rsidR="00586675">
              <w:rPr>
                <w:b/>
                <w:bCs/>
              </w:rPr>
              <w:t>.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Объем часов</w:t>
            </w:r>
          </w:p>
        </w:tc>
      </w:tr>
      <w:tr w:rsidR="00E97E01" w:rsidRPr="00F169CC" w:rsidTr="00A85108">
        <w:trPr>
          <w:trHeight w:val="419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169CC"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3</w:t>
            </w:r>
          </w:p>
        </w:tc>
      </w:tr>
      <w:tr w:rsidR="00E97E01" w:rsidRPr="00F169CC" w:rsidTr="00A85108">
        <w:trPr>
          <w:trHeight w:val="368"/>
        </w:trPr>
        <w:tc>
          <w:tcPr>
            <w:tcW w:w="251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средство общения и форма существования национальной культуры.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и общество. Язык как развивающееся явление.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система. Основные уровни 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Русский язык в современном мире. Язык и культура. Отражение в русском языке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материальной и духовной культуры русского и других народов. Понятие о русском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литературном </w:t>
            </w:r>
            <w:proofErr w:type="gramStart"/>
            <w:r w:rsidRPr="00F169CC">
              <w:t>языке</w:t>
            </w:r>
            <w:proofErr w:type="gramEnd"/>
            <w:r w:rsidRPr="00F169CC">
              <w:t xml:space="preserve"> и языковой норме. Значение русского языка при освоении профессий СПО и специальностей СПО.</w:t>
            </w:r>
          </w:p>
          <w:p w:rsidR="00E97E01" w:rsidRPr="00F169CC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Освоение общих закономерностей лингвистического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7B20E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</w:rPr>
              <w:t>Виды учебной деятельности:</w:t>
            </w:r>
            <w:r w:rsidRPr="00F169CC">
              <w:t xml:space="preserve"> </w:t>
            </w:r>
          </w:p>
          <w:p w:rsidR="00586675" w:rsidRPr="00F169CC" w:rsidRDefault="00586675" w:rsidP="00586675">
            <w:pPr>
              <w:autoSpaceDE w:val="0"/>
              <w:autoSpaceDN w:val="0"/>
              <w:adjustRightInd w:val="0"/>
              <w:jc w:val="both"/>
            </w:pPr>
            <w:r w:rsidRPr="00F169CC">
              <w:t>•</w:t>
            </w:r>
            <w:r>
              <w:t xml:space="preserve"> </w:t>
            </w:r>
            <w:r w:rsidRPr="00F169CC">
              <w:t>извлекать из разных источников и преобра</w:t>
            </w:r>
            <w:r>
              <w:t xml:space="preserve">зовывать информацию о языке как </w:t>
            </w:r>
            <w:r w:rsidRPr="00F169CC">
              <w:t>развивающемся явлении, о связи языка и культуры;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на отдельных примерах взаимосвязь языка, культуры и истории народа — носителя языка; анализировать    пословицы и поговорки о русском языке;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(сочинение-рассуждение)</w:t>
            </w:r>
            <w:r w:rsidR="00586675">
              <w:t xml:space="preserve"> </w:t>
            </w:r>
            <w:r w:rsidRPr="00F169CC">
              <w:t>в устной или письменной форме;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приводить примеры, которые доказывают, что изучение языка</w:t>
            </w:r>
            <w:r w:rsidR="005F0EC4" w:rsidRPr="00F169CC">
              <w:t xml:space="preserve"> </w:t>
            </w:r>
            <w:r w:rsidRPr="00F169CC">
              <w:t>позволяет лучше узнать историю и культуру страны;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тему, основную мысль текстов о роли русского</w:t>
            </w:r>
            <w:r w:rsidR="005F0EC4" w:rsidRPr="00F169CC">
              <w:t xml:space="preserve"> </w:t>
            </w:r>
            <w:r w:rsidRPr="00F169CC">
              <w:t>языка в жизни общества;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 проводить языковой разбор текстов; извлекать информацию из разных источников</w:t>
            </w:r>
            <w:r w:rsidR="007B20ED" w:rsidRPr="00F169CC">
              <w:t xml:space="preserve"> </w:t>
            </w:r>
            <w:r w:rsidRPr="00F169CC">
              <w:t>(таблиц, схем);</w:t>
            </w:r>
          </w:p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t>• преобразовывать информацию; строить рассуждение о роли русского языка в жизни человека</w:t>
            </w:r>
            <w:r w:rsidR="00586675">
              <w:t>.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</w:t>
            </w:r>
          </w:p>
        </w:tc>
      </w:tr>
      <w:tr w:rsidR="00E97E01" w:rsidRPr="00F169CC" w:rsidTr="00A85108">
        <w:trPr>
          <w:trHeight w:val="90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</w:rPr>
              <w:lastRenderedPageBreak/>
              <w:t>Раздел 1.Язык и речь. Функциональные стили речи</w:t>
            </w:r>
            <w:r w:rsidR="00C74AD7" w:rsidRPr="00F169CC">
              <w:rPr>
                <w:b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>Содержание  учебного 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Язык и речь. Виды речевой деятельности. Речевая ситуация и ее компоненты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Функциональные стили речи и их особенности.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Разговорный стиль речи, его основные признаки, сфера использования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Научный стиль речи. Основные жанры научного стиля: доклад, статья, сообщение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Официально-деловой стиль речи, его признаки, назначение. Жанры официально-делового стиля: заявление, доверенность, расписка, резюме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Художественный стиль речи, его основные признаки: образность, использование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изобразительно-выразительных средств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74AD7" w:rsidRPr="00F169CC">
              <w:t xml:space="preserve"> </w:t>
            </w:r>
            <w:r w:rsidRPr="00F169CC">
              <w:t xml:space="preserve">в тексте. Информационная переработка текста (план, тезисы, конспект, </w:t>
            </w:r>
            <w:proofErr w:type="spellStart"/>
            <w:r w:rsidRPr="00F169CC">
              <w:t>реферат</w:t>
            </w:r>
            <w:proofErr w:type="gramStart"/>
            <w:r w:rsidRPr="00F169CC">
              <w:t>,а</w:t>
            </w:r>
            <w:proofErr w:type="gramEnd"/>
            <w:r w:rsidRPr="00F169CC">
              <w:t>ннотация</w:t>
            </w:r>
            <w:proofErr w:type="spellEnd"/>
            <w:r w:rsidRPr="00F169CC">
              <w:t>). Абзац как средство смыслового членения текста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Функционально-смысловые типы речи (повествование, описание, рассуждение).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i/>
                <w:iCs/>
              </w:rPr>
              <w:t>Соединение в тексте различных типов речи</w:t>
            </w:r>
            <w:r w:rsidRPr="00F169CC">
              <w:rPr>
                <w:bCs/>
                <w:i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Лингвостилистический анализ текста.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структуры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Освоение видов переработки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7B20ED" w:rsidRPr="00F169CC" w:rsidRDefault="007B20ED" w:rsidP="007B20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 xml:space="preserve">Составление связного высказывания на заданную тему, в том числе на лингвистическую. </w:t>
            </w:r>
            <w:proofErr w:type="gramEnd"/>
          </w:p>
          <w:p w:rsidR="0058667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t xml:space="preserve"> </w:t>
            </w:r>
          </w:p>
          <w:p w:rsidR="00E97E01" w:rsidRPr="00F169CC" w:rsidRDefault="00586675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</w:t>
            </w:r>
            <w:r>
              <w:t xml:space="preserve"> в</w:t>
            </w:r>
            <w:r w:rsidR="00E97E01" w:rsidRPr="00F169CC">
              <w:t>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• характеризовать средства и способы связи предложений в тексте;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изобразительно-выразительные средства языка,</w:t>
            </w:r>
            <w:r w:rsidR="00A336BA">
              <w:t xml:space="preserve"> </w:t>
            </w:r>
            <w:r w:rsidRPr="00F169CC">
              <w:t>указывать их роль в идейно-художественном содержании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в устной и</w:t>
            </w:r>
            <w:r w:rsidR="00586675">
              <w:t xml:space="preserve"> </w:t>
            </w:r>
            <w:r w:rsidRPr="00F169CC">
              <w:t>письменной форме на основе проанализированных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эмоциональный настрой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примеры по темам, взятым из изучаемых художественных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оцениват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исправлять речевые недостатки, редактировать текст;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выступать перед аудиторией сверстников с небольшими информационными сообщениями, докладами на учебно-научную тему;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и сравнивать русский речевой этикет с речевым этикетом отдельных народов России и мира;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различать тексты разных функциональных стилей (экстра</w:t>
            </w:r>
            <w:r w:rsidR="00A336BA">
              <w:t xml:space="preserve"> - </w:t>
            </w:r>
            <w:r w:rsidRPr="00F169CC">
              <w:t>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• создавать устные и письменные высказывания разных стилей, жанров и типов речи (отзыв, сообщение, доклад; интервью,</w:t>
            </w:r>
            <w:r w:rsidR="00A336BA">
              <w:t xml:space="preserve"> </w:t>
            </w:r>
            <w:r w:rsidRPr="00F169CC">
              <w:t>репортаж, эссе; расписка, доверенность, заявление; рассказ,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беседа, спор);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тексты разных функциональных типов и стилей;</w:t>
            </w:r>
          </w:p>
          <w:p w:rsidR="00E97E01" w:rsidRPr="00F169CC" w:rsidRDefault="00E97E01" w:rsidP="006C04B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t>осуществлять информационную переработку текста, создавать вторичный текст, используя разные виды переработки текста</w:t>
            </w:r>
            <w:r w:rsidR="006C04B1" w:rsidRPr="00F169CC">
              <w:t xml:space="preserve"> </w:t>
            </w:r>
            <w:r w:rsidRPr="00F169CC">
              <w:t>(план, тезисы, конспект, реферат, аннотацию, рецензии.</w:t>
            </w:r>
            <w:proofErr w:type="gramEnd"/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18</w:t>
            </w:r>
          </w:p>
        </w:tc>
      </w:tr>
      <w:tr w:rsidR="00E97E01" w:rsidRPr="00F169CC" w:rsidTr="00A85108">
        <w:trPr>
          <w:trHeight w:val="158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Раздел 2. Фонетика, орфоэпия, графика,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  <w:r w:rsidR="00FC5763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 xml:space="preserve">ударения в стихотворной </w:t>
            </w:r>
            <w:r w:rsidRPr="00F169CC">
              <w:rPr>
                <w:bCs/>
                <w:iCs/>
              </w:rPr>
              <w:lastRenderedPageBreak/>
              <w:t>речи. Интонационное богатство русской речи. Фонетический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 </w:t>
            </w:r>
            <w:proofErr w:type="gramStart"/>
            <w:r w:rsidRPr="00F169CC">
              <w:rPr>
                <w:bCs/>
                <w:iCs/>
              </w:rPr>
              <w:t>орфоэпического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словаря.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 xml:space="preserve">Благозвучие речи. Звукопись как изобразительное средство. Ассонанс, </w:t>
            </w:r>
            <w:proofErr w:type="spellStart"/>
            <w:r w:rsidRPr="00F169CC">
              <w:rPr>
                <w:bCs/>
                <w:i/>
                <w:iCs/>
              </w:rPr>
              <w:t>аллирация</w:t>
            </w:r>
            <w:proofErr w:type="spellEnd"/>
            <w:r w:rsidRPr="00F169CC">
              <w:rPr>
                <w:bCs/>
                <w:i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буквы </w:t>
            </w:r>
            <w:proofErr w:type="spellStart"/>
            <w:r w:rsidRPr="00F169CC">
              <w:rPr>
                <w:bCs/>
                <w:i/>
                <w:iCs/>
              </w:rPr>
              <w:t>ь</w:t>
            </w:r>
            <w:proofErr w:type="spellEnd"/>
            <w:r w:rsidRPr="00F169CC">
              <w:rPr>
                <w:bCs/>
                <w:iCs/>
              </w:rPr>
              <w:t xml:space="preserve">. Правописание </w:t>
            </w:r>
            <w:r w:rsidRPr="00F169CC">
              <w:rPr>
                <w:bCs/>
                <w:i/>
                <w:iCs/>
              </w:rPr>
              <w:t>о/е</w:t>
            </w:r>
            <w:r w:rsidRPr="00F169CC">
              <w:rPr>
                <w:bCs/>
                <w:iCs/>
              </w:rPr>
              <w:t xml:space="preserve"> после шипящих и ц. Правописание приставок на </w:t>
            </w:r>
            <w:proofErr w:type="spellStart"/>
            <w:proofErr w:type="gramStart"/>
            <w:r w:rsidRPr="00F169CC">
              <w:rPr>
                <w:bCs/>
                <w:iCs/>
              </w:rPr>
              <w:t>з</w:t>
            </w:r>
            <w:proofErr w:type="spellEnd"/>
            <w:r w:rsidRPr="00F169CC">
              <w:rPr>
                <w:bCs/>
                <w:iCs/>
              </w:rPr>
              <w:t>-</w:t>
            </w:r>
            <w:proofErr w:type="gramEnd"/>
            <w:r w:rsidRPr="00F169CC">
              <w:rPr>
                <w:bCs/>
                <w:iCs/>
              </w:rPr>
              <w:t xml:space="preserve"> / с-.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Правописание </w:t>
            </w:r>
            <w:r w:rsidRPr="00F169CC">
              <w:rPr>
                <w:bCs/>
                <w:i/>
                <w:iCs/>
              </w:rPr>
              <w:t>и/</w:t>
            </w:r>
            <w:proofErr w:type="spellStart"/>
            <w:r w:rsidRPr="00F169CC">
              <w:rPr>
                <w:bCs/>
                <w:i/>
                <w:iCs/>
              </w:rPr>
              <w:t>ы</w:t>
            </w:r>
            <w:proofErr w:type="spellEnd"/>
            <w:r w:rsidRPr="00F169CC">
              <w:rPr>
                <w:bCs/>
                <w:iCs/>
              </w:rPr>
              <w:t xml:space="preserve"> после приставок.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выразительными средствами фонетики</w:t>
            </w:r>
            <w:r w:rsidR="00747BDE"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</w:t>
            </w:r>
            <w:r w:rsidRPr="00F169CC">
              <w:rPr>
                <w:bCs/>
                <w:iCs/>
              </w:rPr>
              <w:t>:</w:t>
            </w:r>
            <w:r w:rsidRPr="00F169CC"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A336BA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извлекать необходимую информацию из </w:t>
            </w:r>
            <w:proofErr w:type="spellStart"/>
            <w:r w:rsidRPr="00F169CC">
              <w:t>мультимедийных</w:t>
            </w:r>
            <w:proofErr w:type="spellEnd"/>
            <w:r w:rsidR="00A336BA">
              <w:t xml:space="preserve"> </w:t>
            </w:r>
            <w:r w:rsidRPr="00F169CC">
              <w:t>орфоэпических словарей и справочников; использовать ее в</w:t>
            </w:r>
            <w:r w:rsidR="00A336BA">
              <w:t xml:space="preserve"> </w:t>
            </w:r>
            <w:r w:rsidRPr="00F169CC">
              <w:t>различных видах деятельности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строить рассуждения с целью анализа проделанной работы;</w:t>
            </w:r>
          </w:p>
          <w:p w:rsidR="00E97E01" w:rsidRPr="00F169CC" w:rsidRDefault="00A336BA" w:rsidP="00A336BA">
            <w:pPr>
              <w:autoSpaceDE w:val="0"/>
              <w:autoSpaceDN w:val="0"/>
              <w:adjustRightInd w:val="0"/>
              <w:jc w:val="both"/>
            </w:pPr>
            <w:r w:rsidRPr="00F169CC">
              <w:t>•</w:t>
            </w:r>
            <w:r>
              <w:t xml:space="preserve"> </w:t>
            </w:r>
            <w:r w:rsidR="00E97E01" w:rsidRPr="00F169CC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операции синтеза и анализа с целью обобщения</w:t>
            </w:r>
            <w:r w:rsidR="00A336BA">
              <w:t xml:space="preserve"> </w:t>
            </w:r>
            <w:r w:rsidRPr="00F169CC">
              <w:t>признаков, характеристик, фактов и т. д.;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  <w:r w:rsidR="00A336BA"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10</w:t>
            </w:r>
          </w:p>
        </w:tc>
      </w:tr>
      <w:tr w:rsidR="00E97E01" w:rsidRPr="00F169CC" w:rsidTr="00A85108">
        <w:trPr>
          <w:trHeight w:val="972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Раздел 3.  Лексикология и фразеология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lastRenderedPageBreak/>
              <w:t xml:space="preserve">употребление. </w:t>
            </w:r>
            <w:r w:rsidRPr="00F169CC">
              <w:rPr>
                <w:bCs/>
                <w:i/>
                <w:iCs/>
              </w:rPr>
              <w:t>Изобразительные возможности синонимов, антонимов, омонимов,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паронимов. Контекстуальные синонимы и антонимы.</w:t>
            </w: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Градация. Антитеза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пословицы и поговорки.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</w:t>
            </w:r>
            <w:proofErr w:type="spellStart"/>
            <w:r w:rsidRPr="00F169CC">
              <w:rPr>
                <w:bCs/>
                <w:iCs/>
              </w:rPr>
              <w:t>Лексико</w:t>
            </w:r>
            <w:proofErr w:type="spellEnd"/>
            <w:r w:rsidRPr="00F169CC">
              <w:rPr>
                <w:bCs/>
                <w:iCs/>
              </w:rPr>
              <w:t xml:space="preserve"> -</w:t>
            </w:r>
            <w:r w:rsidR="00A336BA">
              <w:rPr>
                <w:bCs/>
                <w:iCs/>
              </w:rPr>
              <w:t xml:space="preserve"> </w:t>
            </w:r>
            <w:r w:rsidR="007B20ED" w:rsidRPr="00F169CC">
              <w:rPr>
                <w:bCs/>
                <w:iCs/>
              </w:rPr>
              <w:t>фр</w:t>
            </w:r>
            <w:r w:rsidRPr="00F169CC">
              <w:rPr>
                <w:bCs/>
                <w:iCs/>
              </w:rPr>
              <w:t>азеологический разбор.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7B20ED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числе на лингвистическую тему.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rPr>
                <w:b/>
                <w:lang w:eastAsia="en-US"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rPr>
                <w:lang w:eastAsia="en-US"/>
              </w:rPr>
              <w:t xml:space="preserve"> </w:t>
            </w:r>
            <w:r w:rsidR="00A336BA" w:rsidRPr="00F169CC">
              <w:t>•</w:t>
            </w:r>
            <w:r w:rsidR="00A336BA">
              <w:t xml:space="preserve"> а</w:t>
            </w:r>
            <w:r w:rsidRPr="00F169CC">
              <w:t>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объяснять особенности употребления лексических сре</w:t>
            </w:r>
            <w:proofErr w:type="gramStart"/>
            <w:r w:rsidRPr="00F169CC">
              <w:t>дств в т</w:t>
            </w:r>
            <w:proofErr w:type="gramEnd"/>
            <w:r w:rsidRPr="00F169CC">
              <w:t xml:space="preserve">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</w:t>
            </w:r>
            <w:r w:rsidRPr="00F169CC">
              <w:lastRenderedPageBreak/>
              <w:t xml:space="preserve">слов, иностранных слов, фразеологического словаря и др.) и справочников, в том числе </w:t>
            </w:r>
            <w:proofErr w:type="spellStart"/>
            <w:r w:rsidRPr="00F169CC">
              <w:t>мультимедийных</w:t>
            </w:r>
            <w:proofErr w:type="spellEnd"/>
            <w:r w:rsidRPr="00F169CC">
              <w:t>; использовать эту</w:t>
            </w:r>
            <w:r w:rsidR="00A336BA">
              <w:t xml:space="preserve"> </w:t>
            </w:r>
            <w:r w:rsidRPr="00F169CC">
              <w:t>информацию в различных видах деятельности;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t>• познавать основные виды тропов, построенных на переносном значении слова (метафора, эпитет, олицетворение</w:t>
            </w:r>
            <w:r w:rsidR="00A336BA">
              <w:t>).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14</w:t>
            </w:r>
          </w:p>
        </w:tc>
      </w:tr>
      <w:tr w:rsidR="00E97E01" w:rsidRPr="00F169CC" w:rsidTr="00A85108">
        <w:trPr>
          <w:trHeight w:val="1550"/>
        </w:trPr>
        <w:tc>
          <w:tcPr>
            <w:tcW w:w="2514" w:type="dxa"/>
          </w:tcPr>
          <w:p w:rsidR="00E97E01" w:rsidRPr="00F169CC" w:rsidRDefault="00E97E01" w:rsidP="006C0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Раздел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>4 Морфемика,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 xml:space="preserve">  словообразование, </w:t>
            </w:r>
          </w:p>
          <w:p w:rsidR="00E97E01" w:rsidRPr="00F169CC" w:rsidRDefault="00C74AD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</w:t>
            </w:r>
            <w:r w:rsidR="00E97E01" w:rsidRPr="00F169CC">
              <w:rPr>
                <w:b/>
                <w:bCs/>
              </w:rPr>
              <w:t>рфография</w:t>
            </w:r>
            <w:r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F169CC">
              <w:rPr>
                <w:bCs/>
                <w:i/>
                <w:iCs/>
              </w:rPr>
              <w:t xml:space="preserve">Понятие </w:t>
            </w:r>
            <w:proofErr w:type="gramStart"/>
            <w:r w:rsidRPr="00F169CC">
              <w:rPr>
                <w:bCs/>
                <w:i/>
                <w:iCs/>
              </w:rPr>
              <w:t>об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 xml:space="preserve">этимологии. </w:t>
            </w:r>
            <w:r w:rsidRPr="00F169CC">
              <w:rPr>
                <w:bCs/>
                <w:iCs/>
              </w:rPr>
              <w:t>Словообразовательный анализ.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 xml:space="preserve">Употребление приставок в разных стилях речи. Употребление суффиксов </w:t>
            </w:r>
            <w:proofErr w:type="gramStart"/>
            <w:r w:rsidRPr="00F169CC">
              <w:rPr>
                <w:bCs/>
                <w:i/>
                <w:iCs/>
              </w:rPr>
              <w:t>в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 xml:space="preserve">разных </w:t>
            </w:r>
            <w:proofErr w:type="gramStart"/>
            <w:r w:rsidRPr="00F169CC">
              <w:rPr>
                <w:bCs/>
                <w:i/>
                <w:iCs/>
              </w:rPr>
              <w:t>стилях</w:t>
            </w:r>
            <w:proofErr w:type="gramEnd"/>
            <w:r w:rsidRPr="00F169CC">
              <w:rPr>
                <w:bCs/>
                <w:i/>
                <w:iCs/>
              </w:rPr>
              <w:t xml:space="preserve"> речи.</w:t>
            </w:r>
            <w:r w:rsidRPr="00F169CC">
              <w:rPr>
                <w:bCs/>
                <w:iCs/>
              </w:rPr>
              <w:t xml:space="preserve"> Речевые ошибки, связанные с неоправданным повтором однокоренных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пр</w:t>
            </w:r>
            <w:proofErr w:type="gramStart"/>
            <w:r w:rsidRPr="00F169CC">
              <w:rPr>
                <w:bCs/>
                <w:i/>
                <w:iCs/>
              </w:rPr>
              <w:t>и-</w:t>
            </w:r>
            <w:proofErr w:type="gramEnd"/>
            <w:r w:rsidRPr="00F169CC">
              <w:rPr>
                <w:bCs/>
                <w:i/>
                <w:iCs/>
              </w:rPr>
              <w:t xml:space="preserve"> / пре-.</w:t>
            </w:r>
            <w:r w:rsidRPr="00F169CC">
              <w:rPr>
                <w:bCs/>
                <w:iCs/>
              </w:rPr>
              <w:t xml:space="preserve"> Правописание сложных слов.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Анализ одноструктурных слов с морфемами-омонимами; сопоставление слов </w:t>
            </w:r>
            <w:proofErr w:type="gramStart"/>
            <w:r w:rsidRPr="00F169CC">
              <w:rPr>
                <w:bCs/>
                <w:iCs/>
              </w:rPr>
              <w:t>с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морфемами-синонимами.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Распределение слов по словообразовательным гнездам, восстановление словообразовательной цепочки.</w:t>
            </w:r>
            <w:r w:rsidR="00747BDE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слов, слов одной структуры.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  <w:bCs/>
                <w:lang w:eastAsia="en-US"/>
              </w:rPr>
              <w:t>Виды учебной деятельности:</w:t>
            </w:r>
            <w:r w:rsidRPr="00F169CC">
              <w:rPr>
                <w:b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морфемный, словообразовательный, этимологический, орфографический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• характеризовать словообразовательные цепочки и словообразовательные гнезда</w:t>
            </w:r>
            <w:r w:rsidRPr="00F169CC">
              <w:rPr>
                <w:i/>
                <w:iCs/>
              </w:rPr>
              <w:t xml:space="preserve">, </w:t>
            </w:r>
            <w:r w:rsidRPr="00F169CC">
              <w:t>устанавливая смысловую и структурную связь однокоренных слов;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>• опознавать основные выразительные средства словообразование художественной речи и оценивать их</w:t>
            </w:r>
            <w:r w:rsidRPr="00F169CC">
              <w:rPr>
                <w:i/>
                <w:iCs/>
              </w:rPr>
              <w:t>;</w:t>
            </w:r>
            <w:r w:rsidR="006C04B1" w:rsidRPr="00F169CC">
              <w:rPr>
                <w:i/>
                <w:iCs/>
              </w:rPr>
              <w:t xml:space="preserve"> </w:t>
            </w:r>
          </w:p>
          <w:p w:rsidR="006C04B1" w:rsidRPr="00F169CC" w:rsidRDefault="00E97E01" w:rsidP="006C04B1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морфемных, словообразовательных и этимологических словарей и справочников, опознавать основные выразительные средства фонетики (звукопись)</w:t>
            </w:r>
            <w:r w:rsidRPr="00F169CC">
              <w:rPr>
                <w:lang w:eastAsia="en-US"/>
              </w:rPr>
              <w:t xml:space="preserve">  </w:t>
            </w:r>
            <w:r w:rsidRPr="00F169CC">
              <w:t xml:space="preserve">в том числе  </w:t>
            </w:r>
            <w:proofErr w:type="spellStart"/>
            <w:r w:rsidRPr="00F169CC">
              <w:t>мультимедийных</w:t>
            </w:r>
            <w:proofErr w:type="spellEnd"/>
            <w:r w:rsidRPr="00F169CC">
              <w:t>;</w:t>
            </w:r>
          </w:p>
          <w:p w:rsidR="006C04B1" w:rsidRPr="00F169CC" w:rsidRDefault="006C04B1" w:rsidP="00747BDE">
            <w:pPr>
              <w:pStyle w:val="af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3" w:firstLine="142"/>
              <w:jc w:val="both"/>
              <w:rPr>
                <w:bCs/>
                <w:lang w:eastAsia="en-US"/>
              </w:rPr>
            </w:pPr>
            <w:r w:rsidRPr="00F169CC">
              <w:t xml:space="preserve">использовать этимологическую справку для объяснения правописания и лексического значения слов. 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12</w:t>
            </w:r>
          </w:p>
        </w:tc>
      </w:tr>
      <w:tr w:rsidR="00E80F42" w:rsidRPr="00F169CC" w:rsidTr="00A85108">
        <w:trPr>
          <w:trHeight w:val="1550"/>
        </w:trPr>
        <w:tc>
          <w:tcPr>
            <w:tcW w:w="2514" w:type="dxa"/>
          </w:tcPr>
          <w:p w:rsidR="00E80F42" w:rsidRPr="00F169CC" w:rsidRDefault="00E80F42" w:rsidP="000D7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Раздел  5 Морфология и орфография.</w:t>
            </w:r>
          </w:p>
        </w:tc>
        <w:tc>
          <w:tcPr>
            <w:tcW w:w="9829" w:type="dxa"/>
          </w:tcPr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их роль в построении текста. </w:t>
            </w:r>
            <w:r w:rsidRPr="00F169CC">
              <w:rPr>
                <w:bCs/>
                <w:i/>
                <w:iCs/>
              </w:rPr>
              <w:t>Основные выразительные средства морфологии</w:t>
            </w:r>
            <w:r w:rsidRPr="00F169CC">
              <w:rPr>
                <w:bCs/>
                <w:iCs/>
              </w:rPr>
              <w:t>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существительное.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существительных в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прилагательное.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прилагательных.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числительное.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числительных в речи. Сочетание числительных </w:t>
            </w:r>
            <w:r w:rsidRPr="00F169CC">
              <w:rPr>
                <w:bCs/>
                <w:i/>
                <w:iCs/>
              </w:rPr>
              <w:t>оба, обе, двое, трое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других с существительными разного рода.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Местоимение.</w:t>
            </w:r>
            <w:r w:rsidRPr="00F169CC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в тексте. </w:t>
            </w:r>
            <w:r w:rsidRPr="00F169CC">
              <w:rPr>
                <w:bCs/>
                <w:i/>
                <w:iCs/>
              </w:rPr>
              <w:t>Синонимия местоименных форм.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Глагол.</w:t>
            </w:r>
            <w:r w:rsidRPr="00F169CC">
              <w:rPr>
                <w:bCs/>
                <w:iCs/>
              </w:rPr>
              <w:t xml:space="preserve"> Грамматические признаки глагола.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lastRenderedPageBreak/>
              <w:t xml:space="preserve">Употребление форм глагола в речи. </w:t>
            </w:r>
            <w:r w:rsidRPr="00F169CC">
              <w:rPr>
                <w:bCs/>
                <w:i/>
                <w:iCs/>
              </w:rPr>
              <w:t>Употребление в художественном тексте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Причастие как особая форма глагола</w:t>
            </w:r>
            <w:r w:rsidRPr="00F169CC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F169CC">
              <w:rPr>
                <w:bCs/>
                <w:iCs/>
              </w:rPr>
              <w:t>-</w:t>
            </w:r>
            <w:proofErr w:type="spellStart"/>
            <w:r w:rsidRPr="00F169CC">
              <w:rPr>
                <w:bCs/>
                <w:iCs/>
              </w:rPr>
              <w:t>н</w:t>
            </w:r>
            <w:proofErr w:type="spellEnd"/>
            <w:proofErr w:type="gramEnd"/>
            <w:r w:rsidRPr="00F169CC">
              <w:rPr>
                <w:bCs/>
                <w:iCs/>
              </w:rPr>
              <w:t>- и -</w:t>
            </w:r>
            <w:proofErr w:type="spellStart"/>
            <w:r w:rsidRPr="00F169CC">
              <w:rPr>
                <w:bCs/>
                <w:iCs/>
              </w:rPr>
              <w:t>нн</w:t>
            </w:r>
            <w:proofErr w:type="spellEnd"/>
            <w:r w:rsidRPr="00F169CC">
              <w:rPr>
                <w:bCs/>
                <w:iCs/>
              </w:rPr>
              <w:t xml:space="preserve">- в причастиях и отглагольных прилагательных. Причастный оборот и знаки препинания в предложении с </w:t>
            </w:r>
            <w:proofErr w:type="gramStart"/>
            <w:r w:rsidRPr="00F169CC">
              <w:rPr>
                <w:bCs/>
                <w:iCs/>
              </w:rPr>
              <w:t>причастным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оборотом. Морфологический разбор причастия.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Употребление причастий в текстах разных стилей. Синонимия причастий.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Деепричастие как особая форма глагола</w:t>
            </w:r>
            <w:r w:rsidRPr="00F169CC">
              <w:rPr>
                <w:bCs/>
                <w:iCs/>
              </w:rPr>
              <w:t xml:space="preserve">. Образование деепричастий </w:t>
            </w:r>
            <w:proofErr w:type="gramStart"/>
            <w:r w:rsidRPr="00F169CC">
              <w:rPr>
                <w:bCs/>
                <w:iCs/>
              </w:rPr>
              <w:t>совершенного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деепричастия.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Употребление деепричастий в текстах разных стилей.</w:t>
            </w:r>
            <w:r w:rsidRPr="00F169CC">
              <w:rPr>
                <w:bCs/>
                <w:iCs/>
              </w:rPr>
              <w:t xml:space="preserve"> Особенности построения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предложений с деепричастиями. </w:t>
            </w:r>
            <w:r w:rsidRPr="00F169CC">
              <w:rPr>
                <w:bCs/>
                <w:i/>
                <w:iCs/>
              </w:rPr>
              <w:t>Синонимия деепричастий.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Наречие.</w:t>
            </w:r>
            <w:r w:rsidRPr="00F169CC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Морфологический разбор наречия.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наречия в речи. </w:t>
            </w:r>
            <w:r w:rsidRPr="00F169CC">
              <w:rPr>
                <w:bCs/>
                <w:i/>
                <w:iCs/>
              </w:rPr>
              <w:t>Синонимия наречий при характеристике признака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действия.</w:t>
            </w:r>
            <w:r w:rsidRPr="00F169CC">
              <w:rPr>
                <w:bCs/>
                <w:iCs/>
              </w:rPr>
              <w:t xml:space="preserve"> Использование местоименных наречий для связи предложений в тексте.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336BA">
              <w:rPr>
                <w:b/>
                <w:bCs/>
                <w:iCs/>
              </w:rPr>
              <w:t>Слова категории состояния (безлично-предикативные слова).</w:t>
            </w:r>
            <w:r w:rsidRPr="00F169CC">
              <w:rPr>
                <w:bCs/>
                <w:iCs/>
              </w:rPr>
              <w:t xml:space="preserve"> Отличие слов категории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Служебные части речи</w:t>
            </w:r>
            <w:r>
              <w:rPr>
                <w:bCs/>
                <w:i/>
                <w:iCs/>
              </w:rPr>
              <w:t>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Предлог как часть речи</w:t>
            </w:r>
            <w:r w:rsidRPr="00F169CC">
              <w:rPr>
                <w:bCs/>
                <w:iCs/>
              </w:rPr>
              <w:t>. Правописание предлогов. Отличие производных предлогов (</w:t>
            </w:r>
            <w:r w:rsidRPr="00F169CC">
              <w:rPr>
                <w:bCs/>
                <w:i/>
                <w:iCs/>
              </w:rPr>
              <w:t xml:space="preserve">в течение, в продолжение, </w:t>
            </w:r>
            <w:proofErr w:type="gramStart"/>
            <w:r w:rsidRPr="00F169CC">
              <w:rPr>
                <w:bCs/>
                <w:i/>
                <w:iCs/>
              </w:rPr>
              <w:t>вследствие</w:t>
            </w:r>
            <w:proofErr w:type="gramEnd"/>
            <w:r w:rsidRPr="00F169CC">
              <w:rPr>
                <w:bCs/>
                <w:i/>
                <w:iCs/>
              </w:rPr>
              <w:t xml:space="preserve"> и др.)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F169CC">
              <w:rPr>
                <w:bCs/>
                <w:i/>
                <w:iCs/>
              </w:rPr>
              <w:t>благодаря</w:t>
            </w:r>
            <w:proofErr w:type="gramEnd"/>
            <w:r w:rsidRPr="00F169CC">
              <w:rPr>
                <w:bCs/>
                <w:i/>
                <w:iCs/>
              </w:rPr>
              <w:t>, вопреки, согласно</w:t>
            </w:r>
            <w:r w:rsidRPr="00F169CC">
              <w:rPr>
                <w:bCs/>
                <w:iCs/>
              </w:rPr>
              <w:t xml:space="preserve"> и др.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Союз как часть речи</w:t>
            </w:r>
            <w:r w:rsidRPr="00F169CC">
              <w:rPr>
                <w:bCs/>
                <w:iCs/>
              </w:rPr>
              <w:t xml:space="preserve">. Правописание союзов. Отличие союзов </w:t>
            </w:r>
            <w:r w:rsidRPr="00F169CC">
              <w:rPr>
                <w:bCs/>
                <w:i/>
                <w:iCs/>
              </w:rPr>
              <w:t>тоже, также, чтобы, зато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связи предложений в тексте.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Частица как часть речи</w:t>
            </w:r>
            <w:r w:rsidRPr="00F169CC">
              <w:rPr>
                <w:bCs/>
                <w:iCs/>
              </w:rPr>
              <w:t xml:space="preserve">. Правописание частиц. Правописание частиц не и ни </w:t>
            </w:r>
            <w:proofErr w:type="gramStart"/>
            <w:r w:rsidRPr="00F169CC">
              <w:rPr>
                <w:bCs/>
                <w:iCs/>
              </w:rPr>
              <w:t>с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разными частями речи. </w:t>
            </w:r>
            <w:r w:rsidRPr="00F169CC">
              <w:rPr>
                <w:bCs/>
                <w:i/>
                <w:iCs/>
              </w:rPr>
              <w:t>Частицы как средство выразительности речи.</w:t>
            </w:r>
            <w:r w:rsidRPr="00F169CC">
              <w:rPr>
                <w:bCs/>
                <w:iCs/>
              </w:rPr>
              <w:t xml:space="preserve"> Употребление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lastRenderedPageBreak/>
              <w:t>частиц в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Междометия и звукоподражательные слова</w:t>
            </w:r>
            <w:r w:rsidRPr="00F169CC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междометий в речи.</w:t>
            </w:r>
          </w:p>
          <w:p w:rsidR="00E80F42" w:rsidRPr="001A5C74" w:rsidRDefault="00E80F42" w:rsidP="000D7E03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работы: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Наблюдение над значением словоформ разных частей речи и их функциями </w:t>
            </w:r>
            <w:proofErr w:type="gramStart"/>
            <w:r w:rsidRPr="00F169CC">
              <w:rPr>
                <w:bCs/>
                <w:iCs/>
              </w:rPr>
              <w:t>в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тексте</w:t>
            </w:r>
            <w:proofErr w:type="gramEnd"/>
            <w:r w:rsidRPr="00F169CC">
              <w:rPr>
                <w:bCs/>
                <w:iCs/>
              </w:rPr>
              <w:t>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нормы употребления сходных грамматических форм в письменной речи обучающихся.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 xml:space="preserve">Подбор текстов с определенными орфограммами и </w:t>
            </w:r>
            <w:proofErr w:type="spellStart"/>
            <w:r w:rsidRPr="00F169CC">
              <w:rPr>
                <w:bCs/>
                <w:iCs/>
              </w:rPr>
              <w:t>пунктограммами</w:t>
            </w:r>
            <w:proofErr w:type="spellEnd"/>
            <w:r>
              <w:rPr>
                <w:bCs/>
                <w:iCs/>
              </w:rPr>
              <w:t>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 xml:space="preserve">Виды   учебной деятельности: 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F169CC">
              <w:t>текстообразующей</w:t>
            </w:r>
            <w:proofErr w:type="spellEnd"/>
            <w:r w:rsidRPr="00F169CC">
              <w:t xml:space="preserve">  роли;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</w:t>
            </w:r>
            <w:r>
              <w:t>орфологический, орфографический</w:t>
            </w:r>
            <w:r w:rsidRPr="00F169CC">
              <w:t>,   пунктуационный анализ;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</w:t>
            </w:r>
            <w:r w:rsidRPr="00F169CC">
              <w:lastRenderedPageBreak/>
              <w:t>произведений;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орфограмм, пунктограмм;</w:t>
            </w:r>
          </w:p>
          <w:p w:rsidR="00E80F42" w:rsidRPr="00F169CC" w:rsidRDefault="00E80F42" w:rsidP="000D7E03">
            <w:pPr>
              <w:ind w:right="21"/>
              <w:jc w:val="both"/>
              <w:rPr>
                <w:bCs/>
                <w:lang w:eastAsia="en-US"/>
              </w:rPr>
            </w:pPr>
            <w:r w:rsidRPr="00F169CC">
              <w:t xml:space="preserve">• извлекать необходимую информацию из </w:t>
            </w:r>
            <w:proofErr w:type="spellStart"/>
            <w:r w:rsidRPr="00F169CC">
              <w:t>мультимедийных</w:t>
            </w:r>
            <w:proofErr w:type="spellEnd"/>
            <w:r w:rsidRPr="00F169CC">
              <w:t xml:space="preserve"> словарей и справочников по правописанию; использовать эту информацию в процессе письма; определять роль слов разных частей речи в </w:t>
            </w:r>
            <w:proofErr w:type="spellStart"/>
            <w:r w:rsidRPr="00F169CC">
              <w:t>текстообразовании</w:t>
            </w:r>
            <w:proofErr w:type="spellEnd"/>
            <w:r w:rsidRPr="00F169CC">
              <w:rPr>
                <w:lang w:eastAsia="en-US"/>
              </w:rPr>
              <w:t xml:space="preserve">  </w:t>
            </w:r>
            <w:proofErr w:type="spellStart"/>
            <w:r w:rsidRPr="00F169CC">
              <w:rPr>
                <w:lang w:eastAsia="en-US"/>
              </w:rPr>
              <w:t>аудирование</w:t>
            </w:r>
            <w:proofErr w:type="spellEnd"/>
            <w:r w:rsidRPr="00F169CC">
              <w:rPr>
                <w:lang w:eastAsia="en-US"/>
              </w:rPr>
              <w:t>;</w:t>
            </w:r>
          </w:p>
        </w:tc>
        <w:tc>
          <w:tcPr>
            <w:tcW w:w="2219" w:type="dxa"/>
          </w:tcPr>
          <w:p w:rsidR="00E80F42" w:rsidRPr="00F169CC" w:rsidRDefault="00E80F42" w:rsidP="000D7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28</w:t>
            </w:r>
          </w:p>
        </w:tc>
      </w:tr>
      <w:tr w:rsidR="00E80F42" w:rsidRPr="00F169CC" w:rsidTr="00A85108">
        <w:trPr>
          <w:trHeight w:val="1550"/>
        </w:trPr>
        <w:tc>
          <w:tcPr>
            <w:tcW w:w="2514" w:type="dxa"/>
          </w:tcPr>
          <w:p w:rsidR="00E80F42" w:rsidRPr="00F169CC" w:rsidRDefault="00E80F42" w:rsidP="000D7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lastRenderedPageBreak/>
              <w:t>Раздел 6 Синтаксис и пунктуация</w:t>
            </w:r>
          </w:p>
        </w:tc>
        <w:tc>
          <w:tcPr>
            <w:tcW w:w="9829" w:type="dxa"/>
          </w:tcPr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 учебного материала: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Основные единицы синтаксиса.</w:t>
            </w:r>
            <w:r w:rsidRPr="00F169CC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F169CC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Словосочетание.</w:t>
            </w:r>
            <w:r w:rsidRPr="00F169CC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F169CC">
              <w:rPr>
                <w:bCs/>
                <w:i/>
                <w:iCs/>
              </w:rPr>
              <w:t>Синонимия словосочетаний.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Простое предложение.</w:t>
            </w:r>
            <w:r w:rsidRPr="00F169CC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F169CC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  <w:r w:rsidRPr="00F169CC">
              <w:rPr>
                <w:bCs/>
                <w:i/>
                <w:iCs/>
              </w:rPr>
              <w:t>Синонимия составных сказуемых. Единство видовременных форм глаголов-сказуемых как средство связи предложений в тексте.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r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дополнение).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согласованных и несогласованных определений. Обстоятельства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Односоставное и неполное предложение.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proofErr w:type="gramStart"/>
            <w:r w:rsidRPr="00F169CC">
              <w:rPr>
                <w:bCs/>
                <w:i/>
                <w:iCs/>
              </w:rPr>
              <w:t>стилях</w:t>
            </w:r>
            <w:proofErr w:type="gramEnd"/>
            <w:r w:rsidRPr="00F169CC">
              <w:rPr>
                <w:bCs/>
                <w:i/>
                <w:iCs/>
              </w:rPr>
              <w:t xml:space="preserve"> речи. Использование неполных предложений в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Односложное простое предложение.</w:t>
            </w:r>
            <w:r w:rsidRPr="00F169CC">
              <w:rPr>
                <w:bCs/>
                <w:iCs/>
              </w:rPr>
              <w:t xml:space="preserve"> Предложения с однородными членами и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lastRenderedPageBreak/>
              <w:t>знаки препинания в них. Однородные и неоднородные определения.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F169CC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Предложения с обособленными и уточняющими членами. Обособление определений. </w:t>
            </w:r>
            <w:r w:rsidRPr="00F169CC">
              <w:rPr>
                <w:bCs/>
                <w:i/>
                <w:iCs/>
              </w:rPr>
              <w:t>Синонимия обособленных и необособленных определений.</w:t>
            </w:r>
            <w:r w:rsidRPr="00F169CC">
              <w:rPr>
                <w:bCs/>
                <w:iCs/>
              </w:rPr>
              <w:t xml:space="preserve"> Обособление приложений. Обособление дополнений. Обособление обстоятельств. Роль </w:t>
            </w:r>
            <w:proofErr w:type="gramStart"/>
            <w:r w:rsidRPr="00F169CC">
              <w:rPr>
                <w:bCs/>
                <w:iCs/>
              </w:rPr>
              <w:t>сравнительного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Стилистическая роль обособленных и необособленных членов предложения.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Знаки препинания при словах, грамматически несвязанных с членами предложения. Вводные слова и предложения. Отличие вводных слов </w:t>
            </w:r>
            <w:proofErr w:type="gramStart"/>
            <w:r w:rsidRPr="00F169CC">
              <w:rPr>
                <w:bCs/>
                <w:iCs/>
              </w:rPr>
              <w:t>от</w:t>
            </w:r>
            <w:proofErr w:type="gramEnd"/>
            <w:r w:rsidRPr="00F169CC">
              <w:rPr>
                <w:bCs/>
                <w:iCs/>
              </w:rPr>
              <w:t xml:space="preserve"> знаменательных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слов-омонимов. Употребление вводных слов в речи; стилистическое различие </w:t>
            </w:r>
            <w:proofErr w:type="gramStart"/>
            <w:r w:rsidRPr="00F169CC">
              <w:rPr>
                <w:bCs/>
                <w:iCs/>
              </w:rPr>
              <w:t>между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при обращении. </w:t>
            </w:r>
            <w:r w:rsidRPr="00F169CC">
              <w:rPr>
                <w:bCs/>
                <w:i/>
                <w:iCs/>
              </w:rPr>
              <w:t>Использование обращений в разных стилях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к нему.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Сложное предложение.</w:t>
            </w:r>
            <w:r w:rsidRPr="00F169CC">
              <w:rPr>
                <w:bCs/>
                <w:iCs/>
              </w:rPr>
              <w:t xml:space="preserve"> Сложносочиненное предложение. Знаки препинания </w:t>
            </w:r>
            <w:proofErr w:type="gramStart"/>
            <w:r w:rsidRPr="00F169CC">
              <w:rPr>
                <w:bCs/>
                <w:iCs/>
              </w:rPr>
              <w:t>в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сложносочиненном </w:t>
            </w:r>
            <w:proofErr w:type="gramStart"/>
            <w:r w:rsidRPr="00F169CC">
              <w:rPr>
                <w:bCs/>
                <w:iCs/>
              </w:rPr>
              <w:t>предложении</w:t>
            </w:r>
            <w:proofErr w:type="gramEnd"/>
            <w:r w:rsidRPr="00F169CC">
              <w:rPr>
                <w:bCs/>
                <w:iCs/>
              </w:rPr>
              <w:t xml:space="preserve">. </w:t>
            </w:r>
            <w:r w:rsidRPr="00F169CC">
              <w:rPr>
                <w:bCs/>
                <w:i/>
                <w:iCs/>
              </w:rPr>
              <w:t xml:space="preserve">Синонимика сложносочиненных предложений </w:t>
            </w:r>
            <w:proofErr w:type="gramStart"/>
            <w:r w:rsidRPr="00F169CC">
              <w:rPr>
                <w:bCs/>
                <w:i/>
                <w:iCs/>
              </w:rPr>
              <w:t>с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различными союзами.</w:t>
            </w:r>
            <w:r w:rsidRPr="00F169CC">
              <w:rPr>
                <w:bCs/>
                <w:iCs/>
              </w:rPr>
              <w:t xml:space="preserve"> Употребление сложносочиненных предложений в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Сложноподчиненное предложение</w:t>
            </w:r>
            <w:r w:rsidRPr="00F169CC">
              <w:rPr>
                <w:bCs/>
                <w:iCs/>
              </w:rPr>
              <w:t xml:space="preserve">. Знаки препинания в </w:t>
            </w:r>
            <w:proofErr w:type="gramStart"/>
            <w:r w:rsidRPr="00F169CC">
              <w:rPr>
                <w:bCs/>
                <w:iCs/>
              </w:rPr>
              <w:t>сложноподчиненном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предложении</w:t>
            </w:r>
            <w:proofErr w:type="gramEnd"/>
            <w:r w:rsidRPr="00F169CC">
              <w:rPr>
                <w:bCs/>
                <w:iCs/>
              </w:rPr>
              <w:t>. Использование сложноподчиненных предложений в разных типах и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стилях</w:t>
            </w:r>
            <w:proofErr w:type="gramEnd"/>
            <w:r w:rsidRPr="00F169CC">
              <w:rPr>
                <w:bCs/>
                <w:iCs/>
              </w:rPr>
              <w:t xml:space="preserve">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Бессоюзное сложное предложение.</w:t>
            </w:r>
            <w:r w:rsidRPr="00F169CC">
              <w:rPr>
                <w:bCs/>
                <w:iCs/>
              </w:rPr>
              <w:t xml:space="preserve"> Знаки препинания в </w:t>
            </w:r>
            <w:proofErr w:type="gramStart"/>
            <w:r w:rsidRPr="00F169CC">
              <w:rPr>
                <w:bCs/>
                <w:iCs/>
              </w:rPr>
              <w:t>бессоюзном</w:t>
            </w:r>
            <w:proofErr w:type="gramEnd"/>
            <w:r w:rsidRPr="00F169CC">
              <w:rPr>
                <w:bCs/>
                <w:iCs/>
              </w:rPr>
              <w:t xml:space="preserve"> сложном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предложении</w:t>
            </w:r>
            <w:proofErr w:type="gramEnd"/>
            <w:r w:rsidRPr="00F169CC">
              <w:rPr>
                <w:bCs/>
                <w:iCs/>
              </w:rPr>
              <w:t>. Использование бессоюзных сложных предложений в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в сложном предложении с разными видами связи. </w:t>
            </w:r>
            <w:r w:rsidRPr="00F169CC">
              <w:rPr>
                <w:bCs/>
                <w:i/>
                <w:iCs/>
              </w:rPr>
              <w:t>Синонимика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proofErr w:type="gramStart"/>
            <w:r w:rsidRPr="00F169CC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Оформление диалога. Знаки препинания при диалоге.</w:t>
            </w:r>
          </w:p>
          <w:p w:rsidR="00E80F42" w:rsidRPr="001A5C74" w:rsidRDefault="00E80F42" w:rsidP="000D7E03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работы: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lastRenderedPageBreak/>
              <w:t>Наблюдение над существенными признаками словосочетания.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употребления словосочетаний.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Синонимия словосочетаний.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Анализ роли разных типов простых и сложных предложений в </w:t>
            </w:r>
            <w:proofErr w:type="spellStart"/>
            <w:r w:rsidRPr="00F169CC">
              <w:rPr>
                <w:bCs/>
                <w:iCs/>
              </w:rPr>
              <w:t>текстообразовании</w:t>
            </w:r>
            <w:proofErr w:type="spellEnd"/>
            <w:r w:rsidRPr="00F169CC">
              <w:rPr>
                <w:bCs/>
                <w:iCs/>
              </w:rPr>
              <w:t>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пунктуации в образцах письменных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текстов.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сложноподчиненное предложение с </w:t>
            </w:r>
            <w:proofErr w:type="gramStart"/>
            <w:r w:rsidRPr="00F169CC">
              <w:rPr>
                <w:bCs/>
                <w:iCs/>
              </w:rPr>
              <w:t>придаточными</w:t>
            </w:r>
            <w:proofErr w:type="gramEnd"/>
            <w:r w:rsidRPr="00F169CC">
              <w:rPr>
                <w:bCs/>
                <w:iCs/>
              </w:rPr>
              <w:t xml:space="preserve"> определительными и обстоятельственными и др.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 схемам.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  <w:r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структуры, в том числе на лингвистическую тему.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Применение синтаксического и пунктуационного разбора простого предложения</w:t>
            </w:r>
            <w:r>
              <w:rPr>
                <w:bCs/>
                <w:iCs/>
              </w:rPr>
              <w:t>.</w:t>
            </w:r>
          </w:p>
          <w:p w:rsidR="00E80F42" w:rsidRDefault="00E80F42" w:rsidP="000D7E03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Виды  учебной деятельности</w:t>
            </w:r>
            <w:r>
              <w:rPr>
                <w:b/>
                <w:bCs/>
                <w:lang w:eastAsia="en-US"/>
              </w:rPr>
              <w:t>: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• о</w:t>
            </w:r>
            <w:r w:rsidRPr="00F169CC">
              <w:t xml:space="preserve">познавать, наблюдать изучаемое языковое явление, извлекать его из текста, анализировать с точки зрения  </w:t>
            </w:r>
            <w:proofErr w:type="spellStart"/>
            <w:r w:rsidRPr="00F169CC">
              <w:t>текстообразующей</w:t>
            </w:r>
            <w:proofErr w:type="spellEnd"/>
            <w:r w:rsidRPr="00F169CC">
              <w:t xml:space="preserve">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</w:t>
            </w:r>
            <w:r>
              <w:t xml:space="preserve"> </w:t>
            </w:r>
            <w:r w:rsidRPr="00F169CC">
              <w:t>пунктуационный);</w:t>
            </w:r>
            <w:proofErr w:type="gramEnd"/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комментировать ответы товарищей;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синтаксические конструкции (словосочетания,</w:t>
            </w:r>
            <w:r>
              <w:t xml:space="preserve"> </w:t>
            </w:r>
            <w:r w:rsidRPr="00F169CC">
              <w:t>предложения) по опорным словам, схемам, заданным темам,</w:t>
            </w:r>
            <w:r>
              <w:t xml:space="preserve"> </w:t>
            </w:r>
            <w:r w:rsidRPr="00F169CC">
              <w:t>соблюдая основные синтаксические нормы;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</w:t>
            </w:r>
            <w:r>
              <w:t xml:space="preserve"> анализа с целью обобщения при</w:t>
            </w:r>
            <w:r w:rsidRPr="00F169CC">
              <w:t xml:space="preserve">знаков, характеристик, </w:t>
            </w:r>
            <w:r w:rsidRPr="00F169CC">
              <w:lastRenderedPageBreak/>
              <w:t>фактов и т. д.; подбирать примеры по  теме из художественных текстов изучаемых произведений;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определять роль синтаксических конструкций в </w:t>
            </w:r>
            <w:proofErr w:type="spellStart"/>
            <w:r w:rsidRPr="00F169CC">
              <w:t>текстообразовании</w:t>
            </w:r>
            <w:proofErr w:type="spellEnd"/>
            <w:r w:rsidRPr="00F169CC">
              <w:t>; находить в тексте стилистические фигуры;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извлекать необходимую информацию из </w:t>
            </w:r>
            <w:proofErr w:type="spellStart"/>
            <w:r w:rsidRPr="00F169CC">
              <w:t>мультимедийных</w:t>
            </w:r>
            <w:proofErr w:type="spellEnd"/>
            <w:r>
              <w:t xml:space="preserve"> </w:t>
            </w:r>
            <w:r w:rsidRPr="00F169CC">
              <w:t>словарей и справочников по правописанию; использовать эту информацию в процессе письма;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производить синонимическую замену синтаксических конструкций;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</w:pPr>
            <w:r w:rsidRPr="00F169CC">
              <w:t>• пунктуационно оформлять предложения с разными смысловыми отрезками; определять роль знаков препинания в простых  и сложных предложениях;</w:t>
            </w:r>
          </w:p>
          <w:p w:rsidR="00E80F42" w:rsidRPr="00F169CC" w:rsidRDefault="00E80F42" w:rsidP="000D7E03">
            <w:pPr>
              <w:autoSpaceDE w:val="0"/>
              <w:autoSpaceDN w:val="0"/>
              <w:adjustRightInd w:val="0"/>
            </w:pPr>
            <w:r w:rsidRPr="00F169CC">
              <w:t>• составлять схемы предложений, конструировать предложения по схемам</w:t>
            </w:r>
            <w:r>
              <w:t>.</w:t>
            </w:r>
          </w:p>
          <w:p w:rsidR="00E80F42" w:rsidRPr="00F169CC" w:rsidRDefault="00E80F42" w:rsidP="000D7E03">
            <w:pPr>
              <w:rPr>
                <w:bCs/>
                <w:lang w:eastAsia="en-US"/>
              </w:rPr>
            </w:pPr>
          </w:p>
        </w:tc>
        <w:tc>
          <w:tcPr>
            <w:tcW w:w="2219" w:type="dxa"/>
          </w:tcPr>
          <w:p w:rsidR="00E80F42" w:rsidRDefault="00E80F42" w:rsidP="000D7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30</w:t>
            </w:r>
          </w:p>
        </w:tc>
      </w:tr>
      <w:tr w:rsidR="00E80F42" w:rsidRPr="00F169CC" w:rsidTr="00E80F42">
        <w:trPr>
          <w:trHeight w:val="378"/>
        </w:trPr>
        <w:tc>
          <w:tcPr>
            <w:tcW w:w="2514" w:type="dxa"/>
          </w:tcPr>
          <w:p w:rsidR="00E80F42" w:rsidRPr="00F169CC" w:rsidRDefault="00E80F42" w:rsidP="000D7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lastRenderedPageBreak/>
              <w:t>Итого:</w:t>
            </w:r>
          </w:p>
        </w:tc>
        <w:tc>
          <w:tcPr>
            <w:tcW w:w="9829" w:type="dxa"/>
          </w:tcPr>
          <w:p w:rsidR="00E80F42" w:rsidRPr="00F169CC" w:rsidRDefault="000D7E03" w:rsidP="000D7E03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</w:t>
            </w:r>
            <w:r w:rsidR="00E80F42" w:rsidRPr="00F169CC">
              <w:rPr>
                <w:b/>
                <w:bCs/>
                <w:lang w:eastAsia="en-US"/>
              </w:rPr>
              <w:t>удиторных занятий</w:t>
            </w:r>
          </w:p>
        </w:tc>
        <w:tc>
          <w:tcPr>
            <w:tcW w:w="2219" w:type="dxa"/>
          </w:tcPr>
          <w:p w:rsidR="00E80F42" w:rsidRPr="00F169CC" w:rsidRDefault="00E80F42" w:rsidP="000D7E03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114</w:t>
            </w:r>
          </w:p>
        </w:tc>
      </w:tr>
    </w:tbl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169CC">
        <w:rPr>
          <w:b/>
          <w:sz w:val="26"/>
          <w:szCs w:val="26"/>
        </w:rPr>
        <w:lastRenderedPageBreak/>
        <w:t xml:space="preserve">Примерные темы рефератов (докладов), </w:t>
      </w:r>
      <w:proofErr w:type="gramStart"/>
      <w:r w:rsidRPr="00F169CC">
        <w:rPr>
          <w:b/>
          <w:sz w:val="26"/>
          <w:szCs w:val="26"/>
        </w:rPr>
        <w:t>индивидуальных проектов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язык среди других языков мира.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вкус. Языковая норма. Языковая агрессия.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портрет современника.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Молодежный сленг и жаргон.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Деятельность М.В. Ломоносова в развитии и популяризации русского литера-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t>турного</w:t>
      </w:r>
      <w:proofErr w:type="spellEnd"/>
      <w:r w:rsidRPr="00F169CC">
        <w:t xml:space="preserve">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А.С. Пушкин — создатель современного русского литературного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литературный язык на рубеже XX—XXI веков.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Формы существования национального русского языка: русский литературный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язык, просторечие, диалекты, жаргонизмы.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 и культура.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Культурно-речевые традиции русского языка и современное состояние русской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устной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Вопросы экологии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Виды делового общения, их языковые особенности.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Языковые особенности научного стиля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Особенности художественного стиля.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Публицистический стиль: языковые особенности, сфера использования.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Экспрессивные средства языка в художественном тексте.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СМИ и культура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Устная и письменная формы существования русского языка и сферы их применения.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Стилистическое использование профессиональной и терминологической лексики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 произведениях художественной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Текст и его назначение. Типы текстов по смыслу и стилю.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Русское письмо и его эволюция.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Функционирование звуков языка в тексте: звукопись, анафора, аллитерация.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Антонимы и их роль в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Синонимия в русском языке. Типы синонимов. Роль синонимов в организации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Старославянизмы и их роль в развитии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Русская фразеология как средство экспрессивности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В.И.Даль как создатель «Словаря живого великорусского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Строение русского слова. Способы образования слов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Исторические изменения в структуре слова.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Учение о частях речи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Грамматические нормы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Лексико-грамматические разряды имен существительных (на материале произведений художественной литературы).</w:t>
      </w:r>
    </w:p>
    <w:p w:rsidR="00E97E01" w:rsidRPr="00F169CC" w:rsidRDefault="00E97E01" w:rsidP="00E97E01">
      <w:pPr>
        <w:autoSpaceDE w:val="0"/>
        <w:autoSpaceDN w:val="0"/>
        <w:adjustRightInd w:val="0"/>
      </w:pPr>
      <w:proofErr w:type="gramStart"/>
      <w:r w:rsidRPr="00F169CC">
        <w:t>• Прилагательные, их разряды, синтаксическая и стилистическая роль (на при-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мере лирики русских поэтов).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 xml:space="preserve">• Категория наклонения глагола и ее роль в   </w:t>
      </w:r>
      <w:proofErr w:type="spellStart"/>
      <w:r w:rsidRPr="00F169CC">
        <w:t>текстообразовании</w:t>
      </w:r>
      <w:proofErr w:type="spellEnd"/>
      <w:r w:rsidRPr="00F169CC">
        <w:t>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Вопрос о причастии и деепричастии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Наречия и слова категории состояния: семантика, синтаксические функции,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употребление.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Слова-омонимы в морфологии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Роль словосочетания в построении предложения.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Односоставные предложения в русском языке: особенности структуры и семантики.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Синтаксическая роль инфинитива.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Предложения с однородными членами и их функции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Обособленные члены предложения и их роль в организации текста.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lastRenderedPageBreak/>
        <w:t>• Структура и стилистическая роль вводных и вставных конструкций.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Монолог и диалог. Особенности построения и употребления.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простых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сложных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Использование сложных предложений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Способы введения чужой речи в текст.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Русская пунктуация и ее назначение.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Порядок слов в предложении и его роль в организации художественного тек-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ста.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CC76F0">
      <w:pPr>
        <w:pStyle w:val="1"/>
        <w:numPr>
          <w:ilvl w:val="0"/>
          <w:numId w:val="36"/>
        </w:numPr>
        <w:jc w:val="center"/>
        <w:rPr>
          <w:b/>
          <w:bCs/>
          <w:caps/>
        </w:rPr>
      </w:pPr>
      <w:r w:rsidRPr="00F169CC">
        <w:rPr>
          <w:b/>
          <w:caps/>
        </w:rPr>
        <w:lastRenderedPageBreak/>
        <w:t xml:space="preserve">условия реализации  </w:t>
      </w:r>
      <w:r w:rsidRPr="00F169CC">
        <w:rPr>
          <w:b/>
          <w:bCs/>
          <w:caps/>
        </w:rPr>
        <w:t xml:space="preserve">РАБОЧЕЙ программы </w:t>
      </w:r>
      <w:r w:rsidR="00410877">
        <w:rPr>
          <w:b/>
          <w:bCs/>
          <w:caps/>
        </w:rPr>
        <w:t>предмета</w:t>
      </w:r>
    </w:p>
    <w:p w:rsidR="00FD4C84" w:rsidRPr="00FD4C84" w:rsidRDefault="00FD4C84" w:rsidP="00FD4C84"/>
    <w:p w:rsidR="00E97E01" w:rsidRPr="00F169CC" w:rsidRDefault="00CC76F0" w:rsidP="00E97E0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E97E01" w:rsidRPr="00F169CC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0D7E03" w:rsidRDefault="00D72103" w:rsidP="000D7E0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</w:t>
      </w:r>
      <w:r w:rsidR="000D7E03">
        <w:t>Для р</w:t>
      </w:r>
      <w:r w:rsidR="00881FF5">
        <w:t>еализации</w:t>
      </w:r>
      <w:r w:rsidR="000D7E03" w:rsidRPr="00F169CC">
        <w:t xml:space="preserve"> программы </w:t>
      </w:r>
      <w:r w:rsidR="00410877">
        <w:t>предмета</w:t>
      </w:r>
      <w:r w:rsidR="000D7E03" w:rsidRPr="00F169CC">
        <w:t xml:space="preserve"> </w:t>
      </w:r>
      <w:r w:rsidR="000D7E03">
        <w:t xml:space="preserve">имеется в </w:t>
      </w:r>
      <w:r w:rsidR="000D7E03" w:rsidRPr="00F169CC">
        <w:t>наличи</w:t>
      </w:r>
      <w:r w:rsidR="000D7E03">
        <w:t>и учебный</w:t>
      </w:r>
      <w:r w:rsidR="000D7E03" w:rsidRPr="00F169CC">
        <w:t xml:space="preserve"> кабинет </w:t>
      </w:r>
      <w:r w:rsidR="000D7E03">
        <w:t>«</w:t>
      </w:r>
      <w:r w:rsidR="000D7E03" w:rsidRPr="00F169CC">
        <w:t>Русский язык и литература</w:t>
      </w:r>
      <w:r w:rsidR="000D7E03">
        <w:t>»</w:t>
      </w:r>
      <w:r w:rsidR="000D7E03" w:rsidRPr="00F169CC">
        <w:t xml:space="preserve">. 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t xml:space="preserve">Оборудование учебного кабинета: </w:t>
      </w:r>
      <w:r w:rsidRPr="00F169CC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</w:t>
      </w:r>
      <w:r w:rsidR="00FD4C84">
        <w:rPr>
          <w:rFonts w:eastAsiaTheme="minorHAnsi"/>
          <w:lang w:eastAsia="en-US"/>
        </w:rPr>
        <w:t>, поэтов, писателей и др.</w:t>
      </w:r>
      <w:r w:rsidRPr="00F169CC">
        <w:rPr>
          <w:rFonts w:eastAsiaTheme="minorHAnsi"/>
          <w:lang w:eastAsia="en-US"/>
        </w:rPr>
        <w:t>); экранно-звуковые пособия; учебная и справочная литература.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  <w:r w:rsidRPr="00F169CC">
        <w:t xml:space="preserve">Технические средства обучения: </w:t>
      </w:r>
      <w:proofErr w:type="spellStart"/>
      <w:r w:rsidRPr="00F169CC">
        <w:rPr>
          <w:rFonts w:eastAsiaTheme="minorHAnsi"/>
          <w:lang w:eastAsia="en-US"/>
        </w:rPr>
        <w:t>мультимедийное</w:t>
      </w:r>
      <w:proofErr w:type="spellEnd"/>
      <w:r w:rsidRPr="00F169CC">
        <w:rPr>
          <w:rFonts w:eastAsiaTheme="minorHAnsi"/>
          <w:lang w:eastAsia="en-US"/>
        </w:rPr>
        <w:t xml:space="preserve"> оборудование; </w:t>
      </w:r>
      <w:r w:rsidRPr="00F169CC">
        <w:t xml:space="preserve"> </w:t>
      </w:r>
      <w:r w:rsidRPr="00F169CC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E97E01" w:rsidRPr="00F169CC" w:rsidRDefault="00E97E01" w:rsidP="00E97E01">
      <w:pPr>
        <w:autoSpaceDE w:val="0"/>
        <w:autoSpaceDN w:val="0"/>
        <w:adjustRightInd w:val="0"/>
        <w:rPr>
          <w:lang w:eastAsia="en-US"/>
        </w:rPr>
      </w:pPr>
    </w:p>
    <w:p w:rsidR="00E97E01" w:rsidRPr="00F169CC" w:rsidRDefault="00CC76F0" w:rsidP="00E97E0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E97E01" w:rsidRPr="00F169CC">
        <w:rPr>
          <w:rFonts w:eastAsiaTheme="minorHAnsi"/>
          <w:b/>
          <w:lang w:eastAsia="en-US"/>
        </w:rPr>
        <w:t xml:space="preserve">.2 </w:t>
      </w:r>
      <w:r w:rsidR="00E97E01" w:rsidRPr="00F169C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  <w:r w:rsidR="00FD4C84">
        <w:rPr>
          <w:b/>
          <w:bCs/>
        </w:rPr>
        <w:t>: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</w:rPr>
      </w:pPr>
      <w:r w:rsidRPr="00F169CC">
        <w:rPr>
          <w:b/>
        </w:rPr>
        <w:t>Для студентов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пособие для подготовки к ЕГЭ: учеб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п</w:t>
      </w:r>
      <w:proofErr w:type="gramEnd"/>
      <w:r w:rsidRPr="00F169CC">
        <w:t>особие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  <w:rPr>
          <w:iCs/>
        </w:rPr>
      </w:pPr>
      <w:r w:rsidRPr="00F169CC">
        <w:rPr>
          <w:iCs/>
        </w:rPr>
        <w:t>Воителева Т.М. Русский язык: сборник упражнений: учеб</w:t>
      </w:r>
      <w:proofErr w:type="gramStart"/>
      <w:r w:rsidRPr="00F169CC">
        <w:rPr>
          <w:iCs/>
        </w:rPr>
        <w:t>.</w:t>
      </w:r>
      <w:proofErr w:type="gramEnd"/>
      <w:r w:rsidRPr="00F169CC">
        <w:rPr>
          <w:iCs/>
        </w:rPr>
        <w:t xml:space="preserve"> </w:t>
      </w:r>
      <w:proofErr w:type="gramStart"/>
      <w:r w:rsidRPr="00F169CC">
        <w:rPr>
          <w:iCs/>
        </w:rPr>
        <w:t>п</w:t>
      </w:r>
      <w:proofErr w:type="gramEnd"/>
      <w:r w:rsidRPr="00F169CC">
        <w:rPr>
          <w:iCs/>
        </w:rPr>
        <w:t>особие для студентов профессиональных образовательных организаций, осваивающих профессии и специальности СПО – М.: 2015.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 и литература. Русский язык (базовый уровень): учебник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для 11 класса общеобразовательной школы.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сб. упражнений: учеб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п</w:t>
      </w:r>
      <w:proofErr w:type="gramEnd"/>
      <w:r w:rsidRPr="00F169CC">
        <w:t>особие сред. проф. образования. —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proofErr w:type="spellStart"/>
      <w:r w:rsidRPr="00F169CC">
        <w:rPr>
          <w:i/>
          <w:iCs/>
        </w:rPr>
        <w:t>Гольцова</w:t>
      </w:r>
      <w:proofErr w:type="spellEnd"/>
      <w:r w:rsidRPr="00F169CC">
        <w:rPr>
          <w:i/>
          <w:iCs/>
        </w:rPr>
        <w:t xml:space="preserve"> Н. Г., </w:t>
      </w:r>
      <w:proofErr w:type="spellStart"/>
      <w:r w:rsidRPr="00F169CC">
        <w:rPr>
          <w:i/>
          <w:iCs/>
        </w:rPr>
        <w:t>Шамшин</w:t>
      </w:r>
      <w:proofErr w:type="spellEnd"/>
      <w:r w:rsidRPr="00F169CC">
        <w:rPr>
          <w:i/>
          <w:iCs/>
        </w:rPr>
        <w:t xml:space="preserve"> И. В., </w:t>
      </w:r>
      <w:proofErr w:type="spellStart"/>
      <w:r w:rsidRPr="00F169CC">
        <w:rPr>
          <w:i/>
          <w:iCs/>
        </w:rPr>
        <w:t>Мищерина</w:t>
      </w:r>
      <w:proofErr w:type="spellEnd"/>
      <w:r w:rsidRPr="00F169CC">
        <w:rPr>
          <w:i/>
          <w:iCs/>
        </w:rPr>
        <w:t xml:space="preserve"> М. А. </w:t>
      </w:r>
      <w:r w:rsidRPr="00F169CC">
        <w:t>Русский язык и литература. Русский язык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(базовый уровень). 10—11 классы: в 2 ч.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Для преподавателей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proofErr w:type="gramStart"/>
      <w:r w:rsidRPr="00F169CC">
        <w:t xml:space="preserve">Об образовании в Российской Федерации: </w:t>
      </w:r>
      <w:proofErr w:type="spellStart"/>
      <w:r w:rsidRPr="00F169CC">
        <w:t>федер</w:t>
      </w:r>
      <w:proofErr w:type="spellEnd"/>
      <w:r w:rsidRPr="00F169CC"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F169CC">
        <w:t>изм</w:t>
      </w:r>
      <w:proofErr w:type="spellEnd"/>
      <w:r w:rsidRPr="00F169CC">
        <w:t>., внесенными Федеральным законом от 04.06.2014 № 145-ФЗ, в ред. от</w:t>
      </w:r>
      <w:proofErr w:type="gramEnd"/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proofErr w:type="gramStart"/>
      <w:r w:rsidRPr="00F169CC">
        <w:t xml:space="preserve">03.07.2016, с </w:t>
      </w:r>
      <w:proofErr w:type="spellStart"/>
      <w:r w:rsidRPr="00F169CC">
        <w:t>изм</w:t>
      </w:r>
      <w:proofErr w:type="spellEnd"/>
      <w:r w:rsidRPr="00F169CC">
        <w:t>. от 19.12.2016).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Приказ </w:t>
      </w:r>
      <w:proofErr w:type="spellStart"/>
      <w:r w:rsidRPr="00F169CC">
        <w:t>Минобрнауки</w:t>
      </w:r>
      <w:proofErr w:type="spellEnd"/>
      <w:r w:rsidRPr="00F169CC"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lastRenderedPageBreak/>
        <w:t xml:space="preserve">Приказ </w:t>
      </w:r>
      <w:proofErr w:type="spellStart"/>
      <w:r w:rsidRPr="00F169CC">
        <w:t>Минобрнауки</w:t>
      </w:r>
      <w:proofErr w:type="spellEnd"/>
      <w:r w:rsidRPr="00F169CC">
        <w:t xml:space="preserve"> России от 29.12.2014 № 1645 «О внесении изменений в Приказ</w:t>
      </w:r>
      <w:r w:rsidR="00F41244" w:rsidRPr="00F169CC">
        <w:t xml:space="preserve"> </w:t>
      </w:r>
      <w:r w:rsidRPr="00F169CC">
        <w:t xml:space="preserve">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F169CC">
          <w:t>2012 г</w:t>
        </w:r>
      </w:smartTag>
      <w:r w:rsidRPr="00F169CC">
        <w:t>. № 413 “</w:t>
      </w:r>
      <w:proofErr w:type="gramStart"/>
      <w:r w:rsidRPr="00F169CC">
        <w:t>Об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gramStart"/>
      <w:r w:rsidRPr="00F169CC">
        <w:t>утверждении</w:t>
      </w:r>
      <w:proofErr w:type="gramEnd"/>
      <w:r w:rsidRPr="00F169CC">
        <w:t xml:space="preserve"> федерального государственного образовательного стандарта среднего (полного)</w:t>
      </w:r>
      <w:r w:rsidR="00FD4C84">
        <w:t xml:space="preserve"> </w:t>
      </w:r>
      <w:r w:rsidRPr="00F169CC">
        <w:t>общего образования”».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Письмо Департамента государственной политики в сфере подготовки рабочих кадров 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ДПО </w:t>
      </w:r>
      <w:proofErr w:type="spellStart"/>
      <w:r w:rsidRPr="00F169CC">
        <w:t>Минобрнауки</w:t>
      </w:r>
      <w:proofErr w:type="spellEnd"/>
      <w:r w:rsidRPr="00F169CC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профессионального образования на базе основного общего образования с учетом требований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федеральных государственных образовательных стандартов и получаемой профессии или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специальности среднего профессионального образования».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методические рекомендации: метод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п</w:t>
      </w:r>
      <w:proofErr w:type="gramEnd"/>
      <w:r w:rsidRPr="00F169CC">
        <w:t>особие для учреждений сред. проф. образования. — М., 2014.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Львова С. И</w:t>
      </w:r>
      <w:r w:rsidRPr="00F169CC">
        <w:t>. Таблицы по русскому языку. — М., 2010.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Словари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rPr>
          <w:i/>
          <w:iCs/>
        </w:rPr>
        <w:t>Горбачевич</w:t>
      </w:r>
      <w:proofErr w:type="spellEnd"/>
      <w:r w:rsidRPr="00F169CC">
        <w:rPr>
          <w:i/>
          <w:iCs/>
        </w:rPr>
        <w:t xml:space="preserve"> К. С. </w:t>
      </w:r>
      <w:r w:rsidRPr="00F169CC">
        <w:t>Словарь трудностей современного русского языка. — СПб</w:t>
      </w:r>
      <w:proofErr w:type="gramStart"/>
      <w:r w:rsidRPr="00F169CC">
        <w:t xml:space="preserve">., </w:t>
      </w:r>
      <w:proofErr w:type="gramEnd"/>
      <w:r w:rsidRPr="00F169CC">
        <w:t>2003.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Граудина Л.К., Ицкович В.А., </w:t>
      </w:r>
      <w:proofErr w:type="spellStart"/>
      <w:r w:rsidRPr="00F169CC">
        <w:rPr>
          <w:i/>
          <w:iCs/>
        </w:rPr>
        <w:t>Катлинская</w:t>
      </w:r>
      <w:proofErr w:type="spellEnd"/>
      <w:r w:rsidRPr="00F169CC">
        <w:rPr>
          <w:i/>
          <w:iCs/>
        </w:rPr>
        <w:t xml:space="preserve"> Л.П</w:t>
      </w:r>
      <w:r w:rsidRPr="00F169CC">
        <w:t>. Грамматическая правильность русской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Стилистический словарь вариантов. — 2-е изд., </w:t>
      </w:r>
      <w:proofErr w:type="spellStart"/>
      <w:r w:rsidRPr="00F169CC">
        <w:t>испр</w:t>
      </w:r>
      <w:proofErr w:type="spellEnd"/>
      <w:r w:rsidRPr="00F169CC">
        <w:t>. и доп. — М., 2001.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</w:rPr>
      </w:pPr>
      <w:r w:rsidRPr="00F169CC">
        <w:rPr>
          <w:i/>
          <w:iCs/>
        </w:rPr>
        <w:t xml:space="preserve">Иванова О. Е., Лопатин В. В., Нечаева И. В., Чельцова Л. К. </w:t>
      </w:r>
      <w:r w:rsidRPr="00F169CC">
        <w:rPr>
          <w:b/>
          <w:bCs/>
        </w:rPr>
        <w:t>Русский орфографический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b/>
          <w:bCs/>
        </w:rPr>
        <w:t xml:space="preserve">словарь: около 180 000 слов </w:t>
      </w:r>
      <w:r w:rsidRPr="00F169CC">
        <w:t>/ Российская академия наук. Институт русского языка им.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В. В. Виноградова / под ред. В. В. Лопатина. — 2-е изд., </w:t>
      </w:r>
      <w:proofErr w:type="spellStart"/>
      <w:r w:rsidRPr="00F169CC">
        <w:t>испр</w:t>
      </w:r>
      <w:proofErr w:type="spellEnd"/>
      <w:r w:rsidRPr="00F169CC">
        <w:t>. и доп. — М., 2004.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Крысин Л. П. </w:t>
      </w:r>
      <w:r w:rsidRPr="00F169CC">
        <w:rPr>
          <w:b/>
          <w:bCs/>
        </w:rPr>
        <w:t xml:space="preserve">Толковый словарь иноязычных слов. </w:t>
      </w:r>
      <w:r w:rsidRPr="00F169CC">
        <w:t>— М., 2008.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rPr>
          <w:i/>
          <w:iCs/>
        </w:rPr>
        <w:t>Лекант</w:t>
      </w:r>
      <w:proofErr w:type="spellEnd"/>
      <w:r w:rsidRPr="00F169CC">
        <w:rPr>
          <w:i/>
          <w:iCs/>
        </w:rPr>
        <w:t xml:space="preserve"> П. А., </w:t>
      </w:r>
      <w:proofErr w:type="spellStart"/>
      <w:r w:rsidRPr="00F169CC">
        <w:rPr>
          <w:i/>
          <w:iCs/>
        </w:rPr>
        <w:t>Леденева</w:t>
      </w:r>
      <w:proofErr w:type="spellEnd"/>
      <w:r w:rsidRPr="00F169CC">
        <w:rPr>
          <w:i/>
          <w:iCs/>
        </w:rPr>
        <w:t xml:space="preserve"> В. В. </w:t>
      </w:r>
      <w:r w:rsidRPr="00F169CC">
        <w:t>Школьный орфоэпический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Львов В. В. </w:t>
      </w:r>
      <w:r w:rsidRPr="00F169CC">
        <w:t>Школьный орфоэпический словарь русского языка. — М., 2004.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Ожегов С. И. </w:t>
      </w:r>
      <w:r w:rsidRPr="00F169CC">
        <w:t xml:space="preserve">Словарь русского языка. Около 60 000 слов и фразеологических выражений. —25-е изд., </w:t>
      </w:r>
      <w:proofErr w:type="spellStart"/>
      <w:r w:rsidRPr="00F169CC">
        <w:t>испр</w:t>
      </w:r>
      <w:proofErr w:type="spellEnd"/>
      <w:r w:rsidRPr="00F169CC">
        <w:t>. и доп. /под общ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р</w:t>
      </w:r>
      <w:proofErr w:type="gramEnd"/>
      <w:r w:rsidRPr="00F169CC">
        <w:t>ед. Л. И. Скворцова.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Розенталь Д. Э., Краснянский В. В. </w:t>
      </w:r>
      <w:r w:rsidRPr="00F169CC">
        <w:t>Фразеологический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2011.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Скворцов Л. И. </w:t>
      </w:r>
      <w:r w:rsidRPr="00F169CC">
        <w:t>Большой толковый словарь правильной русской речи. — М., 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Ушаков Д. Н., Крючков С. Е. </w:t>
      </w:r>
      <w:r w:rsidRPr="00F169CC">
        <w:t>Орфографический словарь.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Через дефис, слитно или раздельно?: словарь-справочник русского языка / сост.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В. В. Бурцева.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Интернет-ресурсы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proofErr w:type="spellStart"/>
      <w:r w:rsidRPr="00F169CC">
        <w:t>www</w:t>
      </w:r>
      <w:proofErr w:type="spellEnd"/>
      <w:r w:rsidRPr="00F169CC">
        <w:t xml:space="preserve">. </w:t>
      </w:r>
      <w:proofErr w:type="spellStart"/>
      <w:r w:rsidRPr="00F169CC">
        <w:t>eor</w:t>
      </w:r>
      <w:proofErr w:type="spellEnd"/>
      <w:r w:rsidRPr="00F169CC">
        <w:t xml:space="preserve">. </w:t>
      </w:r>
      <w:proofErr w:type="spellStart"/>
      <w:r w:rsidRPr="00F169CC">
        <w:t>it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>/</w:t>
      </w:r>
      <w:proofErr w:type="spellStart"/>
      <w:r w:rsidRPr="00F169CC">
        <w:t>eor</w:t>
      </w:r>
      <w:proofErr w:type="spellEnd"/>
      <w:r w:rsidRPr="00F169CC">
        <w:t xml:space="preserve"> (учебный портал по использованию ЭОР).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proofErr w:type="spellStart"/>
      <w:proofErr w:type="gramStart"/>
      <w:r w:rsidRPr="00F169CC">
        <w:t>www</w:t>
      </w:r>
      <w:proofErr w:type="spellEnd"/>
      <w:r w:rsidRPr="00F169CC">
        <w:t xml:space="preserve">. </w:t>
      </w:r>
      <w:proofErr w:type="spellStart"/>
      <w:r w:rsidRPr="00F169CC">
        <w:t>ruscorpora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 xml:space="preserve"> (Национальный корпус русского языка — информационно-справочная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система, основанная на собрании русских текстов в электронной форме).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t>www</w:t>
      </w:r>
      <w:proofErr w:type="spellEnd"/>
      <w:r w:rsidRPr="00F169CC">
        <w:t xml:space="preserve">. </w:t>
      </w:r>
      <w:proofErr w:type="spellStart"/>
      <w:r w:rsidRPr="00F169CC">
        <w:t>russkiyjazik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 xml:space="preserve"> (энциклопедия «Языкознание»).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t>www</w:t>
      </w:r>
      <w:proofErr w:type="spellEnd"/>
      <w:r w:rsidRPr="00F169CC">
        <w:t xml:space="preserve">. </w:t>
      </w:r>
      <w:proofErr w:type="spellStart"/>
      <w:r w:rsidRPr="00F169CC">
        <w:t>etymolog</w:t>
      </w:r>
      <w:proofErr w:type="spellEnd"/>
      <w:r w:rsidRPr="00F169CC">
        <w:t xml:space="preserve">. </w:t>
      </w:r>
      <w:proofErr w:type="spellStart"/>
      <w:r w:rsidRPr="00F169CC">
        <w:t>ruslang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 xml:space="preserve"> (Этимология и история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t>www</w:t>
      </w:r>
      <w:proofErr w:type="spellEnd"/>
      <w:r w:rsidRPr="00F169CC">
        <w:t xml:space="preserve">. rus.1september. </w:t>
      </w:r>
      <w:proofErr w:type="spellStart"/>
      <w:r w:rsidRPr="00F169CC">
        <w:t>ru</w:t>
      </w:r>
      <w:proofErr w:type="spellEnd"/>
      <w:r w:rsidRPr="00F169CC">
        <w:t xml:space="preserve"> (электронная версия газеты «Русский язык»). Сайт для учителей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«Я иду на урок 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proofErr w:type="gramStart"/>
      <w:r w:rsidRPr="00F169CC">
        <w:t>www</w:t>
      </w:r>
      <w:proofErr w:type="spellEnd"/>
      <w:r w:rsidRPr="00F169CC">
        <w:t xml:space="preserve">. </w:t>
      </w:r>
      <w:proofErr w:type="spellStart"/>
      <w:r w:rsidRPr="00F169CC">
        <w:t>uchportal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 xml:space="preserve"> (Учительский портал.</w:t>
      </w:r>
      <w:proofErr w:type="gramEnd"/>
      <w:r w:rsidRPr="00F169CC">
        <w:t xml:space="preserve"> Уроки, презентации, контрольные работы, тесты,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компьютерные программы, методические разработки по русскому языку и литературе).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t>www</w:t>
      </w:r>
      <w:proofErr w:type="spellEnd"/>
      <w:r w:rsidRPr="00F169CC">
        <w:t xml:space="preserve">. </w:t>
      </w:r>
      <w:proofErr w:type="spellStart"/>
      <w:proofErr w:type="gramStart"/>
      <w:r w:rsidRPr="00F169CC">
        <w:t>Ucheba</w:t>
      </w:r>
      <w:proofErr w:type="spellEnd"/>
      <w:r w:rsidRPr="00F169CC">
        <w:t xml:space="preserve">. </w:t>
      </w:r>
      <w:proofErr w:type="spellStart"/>
      <w:r w:rsidRPr="00F169CC">
        <w:t>com</w:t>
      </w:r>
      <w:proofErr w:type="spellEnd"/>
      <w:r w:rsidRPr="00F169CC">
        <w:t xml:space="preserve"> (Образовательный портал «Учеба»:</w:t>
      </w:r>
      <w:proofErr w:type="gramEnd"/>
      <w:r w:rsidRPr="00F169CC">
        <w:t xml:space="preserve"> «Уроки» (</w:t>
      </w:r>
      <w:proofErr w:type="spellStart"/>
      <w:r w:rsidRPr="00F169CC">
        <w:t>www</w:t>
      </w:r>
      <w:proofErr w:type="spellEnd"/>
      <w:r w:rsidRPr="00F169CC">
        <w:t xml:space="preserve">. </w:t>
      </w:r>
      <w:proofErr w:type="spellStart"/>
      <w:r w:rsidRPr="00F169CC">
        <w:t>uroki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>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t>www</w:t>
      </w:r>
      <w:proofErr w:type="spellEnd"/>
      <w:r w:rsidRPr="00F169CC">
        <w:t xml:space="preserve">. </w:t>
      </w:r>
      <w:proofErr w:type="spellStart"/>
      <w:r w:rsidRPr="00F169CC">
        <w:t>metodiki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 xml:space="preserve"> (Методики).</w:t>
      </w:r>
    </w:p>
    <w:p w:rsidR="00E97E01" w:rsidRPr="005E505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F169CC">
        <w:rPr>
          <w:lang w:val="en-US"/>
        </w:rPr>
        <w:t>www</w:t>
      </w:r>
      <w:proofErr w:type="gramEnd"/>
      <w:r w:rsidRPr="005E505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posobie</w:t>
      </w:r>
      <w:proofErr w:type="spellEnd"/>
      <w:proofErr w:type="gramEnd"/>
      <w:r w:rsidRPr="005E505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proofErr w:type="gramEnd"/>
      <w:r w:rsidRPr="005E505C">
        <w:rPr>
          <w:lang w:val="en-US"/>
        </w:rPr>
        <w:t xml:space="preserve"> (</w:t>
      </w:r>
      <w:r w:rsidRPr="00F169CC">
        <w:t>Пособия</w:t>
      </w:r>
      <w:r w:rsidRPr="005E505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gramStart"/>
      <w:r w:rsidRPr="00F169CC">
        <w:rPr>
          <w:lang w:val="en-US"/>
        </w:rPr>
        <w:t>it-n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/communities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aspx?</w:t>
      </w:r>
      <w:proofErr w:type="gramEnd"/>
      <w:r w:rsidRPr="00F169CC">
        <w:rPr>
          <w:lang w:val="en-US"/>
        </w:rPr>
        <w:t>cat_no</w:t>
      </w:r>
      <w:proofErr w:type="spellEnd"/>
      <w:r w:rsidRPr="00F169CC">
        <w:rPr>
          <w:lang w:val="en-US"/>
        </w:rPr>
        <w:t>=2168&amp;tmpl=com (</w:t>
      </w:r>
      <w:r w:rsidRPr="00F169CC">
        <w:t>Сеть</w:t>
      </w:r>
      <w:r w:rsidRPr="00F169CC">
        <w:rPr>
          <w:lang w:val="en-US"/>
        </w:rPr>
        <w:t xml:space="preserve"> </w:t>
      </w:r>
      <w:r w:rsidRPr="00F169CC">
        <w:t>творческих</w:t>
      </w:r>
      <w:r w:rsidRPr="00F169CC">
        <w:rPr>
          <w:lang w:val="en-US"/>
        </w:rPr>
        <w:t xml:space="preserve"> </w:t>
      </w:r>
      <w:r w:rsidRPr="00F169CC">
        <w:t>учителей</w:t>
      </w:r>
      <w:r w:rsidRPr="00F169CC">
        <w:rPr>
          <w:lang w:val="en-US"/>
        </w:rPr>
        <w:t xml:space="preserve">. </w:t>
      </w:r>
      <w:r w:rsidRPr="00F169CC">
        <w:t>Ин-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формационные технологии на уроках русского языка и литературы).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t>www</w:t>
      </w:r>
      <w:proofErr w:type="spellEnd"/>
      <w:r w:rsidRPr="00F169CC">
        <w:t xml:space="preserve">. </w:t>
      </w:r>
      <w:proofErr w:type="spellStart"/>
      <w:r w:rsidRPr="00F169CC">
        <w:t>prosv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>/</w:t>
      </w:r>
      <w:proofErr w:type="spellStart"/>
      <w:r w:rsidRPr="00F169CC">
        <w:t>umk</w:t>
      </w:r>
      <w:proofErr w:type="spellEnd"/>
      <w:r w:rsidRPr="00F169CC">
        <w:t>/</w:t>
      </w:r>
      <w:proofErr w:type="spellStart"/>
      <w:r w:rsidRPr="00F169CC">
        <w:t>konkurs</w:t>
      </w:r>
      <w:proofErr w:type="spellEnd"/>
      <w:r w:rsidRPr="00F169CC">
        <w:t>/</w:t>
      </w:r>
      <w:proofErr w:type="spellStart"/>
      <w:r w:rsidRPr="00F169CC">
        <w:t>info</w:t>
      </w:r>
      <w:proofErr w:type="spellEnd"/>
      <w:r w:rsidRPr="00F169CC">
        <w:t>. aspx?ob_no=12267 (Работы победителей конкурса «Учитель — учителю» издательства «Просвещение»).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lastRenderedPageBreak/>
        <w:t>www</w:t>
      </w:r>
      <w:proofErr w:type="spellEnd"/>
      <w:r w:rsidRPr="00F169CC">
        <w:t xml:space="preserve">. </w:t>
      </w:r>
      <w:proofErr w:type="spellStart"/>
      <w:r w:rsidRPr="00F169CC">
        <w:t>spravka</w:t>
      </w:r>
      <w:proofErr w:type="spellEnd"/>
      <w:r w:rsidRPr="00F169CC">
        <w:t xml:space="preserve">. </w:t>
      </w:r>
      <w:proofErr w:type="spellStart"/>
      <w:r w:rsidRPr="00F169CC">
        <w:t>gramota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 xml:space="preserve"> (Справочная служба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slovari</w:t>
      </w:r>
      <w:proofErr w:type="spellEnd"/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</w:t>
      </w:r>
      <w:proofErr w:type="spellStart"/>
      <w:r w:rsidRPr="00F169CC">
        <w:rPr>
          <w:lang w:val="en-US"/>
        </w:rPr>
        <w:t>dictsearch</w:t>
      </w:r>
      <w:proofErr w:type="spellEnd"/>
      <w:proofErr w:type="gramEnd"/>
      <w:r w:rsidRPr="00F169CC">
        <w:rPr>
          <w:lang w:val="en-US"/>
        </w:rPr>
        <w:t xml:space="preserve"> (</w:t>
      </w:r>
      <w:r w:rsidRPr="00F169CC">
        <w:t>Словари</w:t>
      </w:r>
      <w:r w:rsidRPr="00F169CC">
        <w:rPr>
          <w:lang w:val="en-US"/>
        </w:rPr>
        <w:t xml:space="preserve">. </w:t>
      </w:r>
      <w:proofErr w:type="spellStart"/>
      <w:r w:rsidRPr="00F169CC">
        <w:t>ру</w:t>
      </w:r>
      <w:proofErr w:type="spellEnd"/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gramota</w:t>
      </w:r>
      <w:proofErr w:type="spellEnd"/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/class/coach/</w:t>
      </w:r>
      <w:proofErr w:type="spellStart"/>
      <w:r w:rsidRPr="00F169CC">
        <w:rPr>
          <w:lang w:val="en-US"/>
        </w:rPr>
        <w:t>tbgramota</w:t>
      </w:r>
      <w:proofErr w:type="spellEnd"/>
      <w:proofErr w:type="gramEnd"/>
      <w:r w:rsidRPr="00F169CC">
        <w:rPr>
          <w:lang w:val="en-US"/>
        </w:rPr>
        <w:t xml:space="preserve"> (</w:t>
      </w:r>
      <w:r w:rsidRPr="00F169CC">
        <w:t>Учебник</w:t>
      </w:r>
      <w:r w:rsidRPr="00F169CC">
        <w:rPr>
          <w:lang w:val="en-US"/>
        </w:rPr>
        <w:t xml:space="preserve"> </w:t>
      </w:r>
      <w:r w:rsidRPr="00F169CC">
        <w:t>грамоты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spellStart"/>
      <w:r w:rsidRPr="00F169CC">
        <w:t>www</w:t>
      </w:r>
      <w:proofErr w:type="spellEnd"/>
      <w:r w:rsidRPr="00F169CC">
        <w:t xml:space="preserve">. </w:t>
      </w:r>
      <w:proofErr w:type="spellStart"/>
      <w:r w:rsidRPr="00F169CC">
        <w:t>gramota</w:t>
      </w:r>
      <w:proofErr w:type="spellEnd"/>
      <w:r w:rsidRPr="00F169CC">
        <w:t xml:space="preserve">. </w:t>
      </w:r>
      <w:proofErr w:type="spellStart"/>
      <w:r w:rsidRPr="00F169CC">
        <w:t>ru</w:t>
      </w:r>
      <w:proofErr w:type="spellEnd"/>
      <w:r w:rsidRPr="00F169CC">
        <w:t xml:space="preserve"> (Справочная служба).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proofErr w:type="spellStart"/>
      <w:r w:rsidRPr="00A75E41">
        <w:rPr>
          <w:lang w:val="de-DE"/>
        </w:rPr>
        <w:t>www</w:t>
      </w:r>
      <w:proofErr w:type="spellEnd"/>
      <w:r w:rsidRPr="00A75E41">
        <w:rPr>
          <w:lang w:val="de-DE"/>
        </w:rPr>
        <w:t xml:space="preserve">. </w:t>
      </w:r>
      <w:proofErr w:type="spellStart"/>
      <w:r w:rsidRPr="00A75E41">
        <w:rPr>
          <w:lang w:val="de-DE"/>
        </w:rPr>
        <w:t>gramma</w:t>
      </w:r>
      <w:proofErr w:type="spellEnd"/>
      <w:r w:rsidRPr="00A75E41">
        <w:rPr>
          <w:lang w:val="de-DE"/>
        </w:rPr>
        <w:t xml:space="preserve">. </w:t>
      </w:r>
      <w:proofErr w:type="spellStart"/>
      <w:r w:rsidRPr="00A75E41">
        <w:rPr>
          <w:lang w:val="de-DE"/>
        </w:rPr>
        <w:t>ru</w:t>
      </w:r>
      <w:proofErr w:type="spellEnd"/>
      <w:r w:rsidRPr="00A75E41">
        <w:rPr>
          <w:lang w:val="de-DE"/>
        </w:rPr>
        <w:t>/EXM (</w:t>
      </w:r>
      <w:r w:rsidRPr="00F169CC">
        <w:t>Экзамены</w:t>
      </w:r>
      <w:r w:rsidRPr="00A75E41">
        <w:rPr>
          <w:lang w:val="de-DE"/>
        </w:rPr>
        <w:t xml:space="preserve">. </w:t>
      </w:r>
      <w:r w:rsidRPr="00F169CC">
        <w:t>Нормативные документы)._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CC76F0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t>6</w:t>
      </w:r>
      <w:r w:rsidR="00E97E01" w:rsidRPr="00F169CC">
        <w:rPr>
          <w:b/>
          <w:bCs/>
          <w:caps/>
        </w:rPr>
        <w:t xml:space="preserve">. Контроль и оценка результатов освоения </w:t>
      </w:r>
      <w:r w:rsidR="00410877">
        <w:rPr>
          <w:b/>
          <w:bCs/>
          <w:caps/>
        </w:rPr>
        <w:t>предмета</w:t>
      </w:r>
    </w:p>
    <w:p w:rsidR="00E97E01" w:rsidRPr="00F169CC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F169CC">
              <w:rPr>
                <w:b/>
                <w:bCs/>
              </w:rPr>
              <w:t>метапредметные</w:t>
            </w:r>
            <w:proofErr w:type="spellEnd"/>
            <w:r w:rsidRPr="00F169CC">
              <w:rPr>
                <w:b/>
                <w:bCs/>
              </w:rPr>
              <w:t xml:space="preserve"> результаты)</w:t>
            </w:r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Методы и формы контроля</w:t>
            </w:r>
          </w:p>
        </w:tc>
      </w:tr>
      <w:tr w:rsidR="001C48D7" w:rsidRPr="00F169CC" w:rsidTr="00C5747B">
        <w:tc>
          <w:tcPr>
            <w:tcW w:w="9900" w:type="dxa"/>
            <w:gridSpan w:val="4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Сформированность понятий о нормах русского литературного языка и применение </w:t>
            </w:r>
            <w:r>
              <w:t>знаний о них в речевой практике.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Объясняет</w:t>
            </w:r>
            <w:r w:rsidRPr="00F169CC">
              <w:t xml:space="preserve"> связь языка и истории, кул</w:t>
            </w:r>
            <w:r>
              <w:t>ьтуры русского и других народов.</w:t>
            </w:r>
          </w:p>
          <w:p w:rsidR="001C48D7" w:rsidRPr="00F169CC" w:rsidRDefault="001C48D7" w:rsidP="00C5747B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</w:pPr>
            <w:r>
              <w:t xml:space="preserve">Письменное  изложение, тестирование, </w:t>
            </w:r>
            <w:r w:rsidRPr="00F169CC">
              <w:t>диалогическая речь, использование ИКТ; диктант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F169CC">
              <w:t xml:space="preserve"> </w:t>
            </w:r>
            <w:r w:rsidRPr="00F169CC">
              <w:rPr>
                <w:u w:val="single"/>
              </w:rPr>
              <w:t>Формы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rPr>
                <w:i/>
              </w:rPr>
            </w:pPr>
            <w:r w:rsidRPr="00F169CC">
              <w:t>Текущий контроль</w:t>
            </w:r>
            <w:r>
              <w:t>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Сформированность  умений</w:t>
            </w:r>
            <w:r>
              <w:t xml:space="preserve"> создавать устные и письменные </w:t>
            </w:r>
            <w:r w:rsidRPr="00F169CC">
              <w:t>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  <w:r>
              <w:t>.</w:t>
            </w:r>
            <w:proofErr w:type="gramEnd"/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Раскрывает</w:t>
            </w:r>
            <w:r w:rsidRPr="00F169CC">
              <w:t xml:space="preserve"> смысл понятий: речевая ситуация и ее компоненты, литературный язык</w:t>
            </w:r>
            <w:r>
              <w:t>, языковая норма, культура речи.</w:t>
            </w:r>
          </w:p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Сравнивает</w:t>
            </w:r>
            <w:r w:rsidRPr="00F169CC">
              <w:t xml:space="preserve"> основные единицы и уровни я</w:t>
            </w:r>
            <w:r>
              <w:t>зыка, их признаки и взаимосвязь.</w:t>
            </w:r>
          </w:p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Знает</w:t>
            </w:r>
            <w:r w:rsidRPr="00F169CC">
              <w:t xml:space="preserve"> основные единицы построения речи и ее изложения</w:t>
            </w:r>
            <w:r>
              <w:t>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решение ситуационных задач;  тестирование; ИКТ; диктанты; изложения; сочинения;   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4013" w:type="dxa"/>
            <w:gridSpan w:val="2"/>
          </w:tcPr>
          <w:p w:rsidR="001C48D7" w:rsidRDefault="001C48D7" w:rsidP="00C5747B">
            <w:pPr>
              <w:shd w:val="clear" w:color="auto" w:fill="FFFFFF"/>
              <w:spacing w:before="68" w:after="68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специфику использования языковых сре</w:t>
            </w:r>
            <w:proofErr w:type="gramStart"/>
            <w:r w:rsidRPr="00F169CC">
              <w:t>дств в  т</w:t>
            </w:r>
            <w:proofErr w:type="gramEnd"/>
            <w:r w:rsidRPr="00F169CC">
              <w:t>екстах разной функционально-стилевой и жанровой принадлежности, а</w:t>
            </w:r>
            <w:r>
              <w:t xml:space="preserve"> также в художественных текстах.</w:t>
            </w:r>
          </w:p>
          <w:p w:rsidR="001C48D7" w:rsidRPr="00F169CC" w:rsidRDefault="001C48D7" w:rsidP="00C5747B">
            <w:pPr>
              <w:shd w:val="clear" w:color="auto" w:fill="FFFFFF"/>
              <w:spacing w:before="68" w:after="68"/>
              <w:jc w:val="both"/>
            </w:pPr>
            <w:r>
              <w:rPr>
                <w:u w:val="single"/>
              </w:rPr>
              <w:t>О</w:t>
            </w:r>
            <w:r w:rsidRPr="00F169CC">
              <w:rPr>
                <w:u w:val="single"/>
              </w:rPr>
              <w:t>бладает</w:t>
            </w:r>
            <w:r w:rsidRPr="00F169CC">
              <w:t xml:space="preserve"> </w:t>
            </w:r>
            <w:proofErr w:type="spellStart"/>
            <w:r w:rsidRPr="00F169CC">
              <w:t>сформированностью</w:t>
            </w:r>
            <w:proofErr w:type="spellEnd"/>
            <w:r w:rsidRPr="00F169CC">
              <w:t xml:space="preserve"> основ собственного речевого стиля.</w:t>
            </w:r>
          </w:p>
          <w:p w:rsidR="001C48D7" w:rsidRPr="00F169CC" w:rsidRDefault="001C48D7" w:rsidP="00C5747B">
            <w:pPr>
              <w:widowControl w:val="0"/>
              <w:spacing w:line="223" w:lineRule="auto"/>
              <w:jc w:val="both"/>
              <w:rPr>
                <w:u w:val="single"/>
              </w:rPr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тестирование; диктанты; изложения; сочинения;   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Владение навыками самоанализа и самооценки на основе </w:t>
            </w:r>
            <w:r>
              <w:t>наблюдений за собственной речью.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</w:t>
            </w:r>
            <w:r>
              <w:t>авленных коммуникативных задач.</w:t>
            </w:r>
          </w:p>
          <w:p w:rsidR="001C48D7" w:rsidRPr="00F169CC" w:rsidRDefault="001C48D7" w:rsidP="00C5747B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F169CC">
              <w:t>решение ситуационных задач;  тестирован</w:t>
            </w:r>
            <w:r>
              <w:t xml:space="preserve">ие; ИКТ;  диктанты; изложения;  </w:t>
            </w:r>
            <w:r w:rsidRPr="00F169CC">
              <w:t xml:space="preserve"> написание сочи</w:t>
            </w:r>
            <w:r>
              <w:t>нений, эссе, рефератов, рецензий, аннотаций</w:t>
            </w:r>
            <w:r w:rsidRPr="00F169CC">
              <w:t>.</w:t>
            </w:r>
            <w:proofErr w:type="gramEnd"/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</w:t>
            </w:r>
            <w:r>
              <w:t>ация – дифференцированный зачет</w:t>
            </w:r>
            <w:r w:rsidRPr="00F169CC">
              <w:t>,</w:t>
            </w:r>
            <w:r w:rsidRPr="008A6EFC">
              <w:t xml:space="preserve"> </w:t>
            </w:r>
            <w:r w:rsidRPr="00F169CC">
              <w:t>экзамен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Владение умением </w:t>
            </w:r>
            <w:r w:rsidRPr="00F169CC">
              <w:lastRenderedPageBreak/>
              <w:t>анализировать текст с точки зрения наличия в нем явной и скрытой, основ</w:t>
            </w:r>
            <w:r>
              <w:t>ной и второстепенной информации.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lastRenderedPageBreak/>
              <w:t>Аргументирует и анализирует</w:t>
            </w:r>
            <w:r w:rsidRPr="00F169CC">
              <w:t xml:space="preserve"> </w:t>
            </w:r>
            <w:r w:rsidRPr="00F169CC">
              <w:lastRenderedPageBreak/>
              <w:t>языковые единицы с точки зрения правильности, точнос</w:t>
            </w:r>
            <w:r>
              <w:t>ти и уместности их употребления.</w:t>
            </w:r>
          </w:p>
          <w:p w:rsidR="001C48D7" w:rsidRPr="00F169CC" w:rsidRDefault="001C48D7" w:rsidP="00C5747B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lastRenderedPageBreak/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F169CC">
              <w:lastRenderedPageBreak/>
              <w:t>решение ситуационных задач;  тестирован</w:t>
            </w:r>
            <w:r>
              <w:t xml:space="preserve">ие; ИКТ; диктанты; изложения;  </w:t>
            </w:r>
            <w:r w:rsidRPr="00F169CC">
              <w:t xml:space="preserve"> напис</w:t>
            </w:r>
            <w:r>
              <w:t>ание сочинений, эссе, рефератов, рецензий, аннотаций</w:t>
            </w:r>
            <w:r w:rsidRPr="00F169CC">
              <w:t>.</w:t>
            </w:r>
            <w:proofErr w:type="gramEnd"/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</w:t>
            </w:r>
            <w:r>
              <w:t>ация – дифференцированный зачет</w:t>
            </w:r>
            <w:r w:rsidRPr="00F169CC">
              <w:t>,</w:t>
            </w:r>
            <w:r w:rsidRPr="008A6EFC">
              <w:t xml:space="preserve"> </w:t>
            </w:r>
            <w:r w:rsidRPr="00F169CC">
              <w:t>экзамен</w:t>
            </w:r>
            <w:r>
              <w:t>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Владение умением представлять тексты в виде тезисов, конспектов, аннотаций, рефера</w:t>
            </w:r>
            <w:r>
              <w:t>тов, сочинений различных жанров.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лингвистический анализ текстов различных функциональны</w:t>
            </w:r>
            <w:r>
              <w:t>х стилей и разновидностей языка.</w:t>
            </w:r>
          </w:p>
          <w:p w:rsidR="001C48D7" w:rsidRPr="00F169CC" w:rsidRDefault="001C48D7" w:rsidP="00C5747B">
            <w:pPr>
              <w:widowControl w:val="0"/>
              <w:spacing w:line="223" w:lineRule="auto"/>
              <w:ind w:left="709"/>
              <w:jc w:val="both"/>
            </w:pP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F169CC">
              <w:t>решение ситуационных задач;  тестирование; ИКТ; диктанты; изложения;  решение задач; написание</w:t>
            </w:r>
            <w:r>
              <w:t xml:space="preserve"> сочинений, эссе, рефератов, рецензий, аннотаций</w:t>
            </w:r>
            <w:r w:rsidRPr="00F169CC">
              <w:t>.</w:t>
            </w:r>
            <w:proofErr w:type="gramEnd"/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</w:t>
            </w:r>
            <w:r>
              <w:t>ация – дифференцированный зачет</w:t>
            </w:r>
            <w:r w:rsidRPr="00F169CC">
              <w:t>,</w:t>
            </w:r>
            <w:r w:rsidRPr="008A6EFC">
              <w:t xml:space="preserve"> </w:t>
            </w:r>
            <w:r w:rsidRPr="00F169CC">
              <w:t>экзамен</w:t>
            </w:r>
            <w:r>
              <w:t>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об изобразительно-выразитель</w:t>
            </w:r>
            <w:r>
              <w:t>ных возможностях русского языка.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577DB2">
              <w:rPr>
                <w:u w:val="single"/>
              </w:rPr>
              <w:t>Объясняет</w:t>
            </w:r>
            <w:r w:rsidRPr="00F169CC">
              <w:t xml:space="preserve"> использование основных видов чтения (ознакомительно-изучающее, ознакомительно-реферативное и др.) в зависим</w:t>
            </w:r>
            <w:r>
              <w:t>ости от коммуникативной задачи.</w:t>
            </w:r>
          </w:p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>
              <w:rPr>
                <w:u w:val="single"/>
              </w:rPr>
              <w:t>У</w:t>
            </w:r>
            <w:r w:rsidRPr="00F169CC">
              <w:rPr>
                <w:u w:val="single"/>
              </w:rPr>
              <w:t>меет</w:t>
            </w:r>
            <w:r w:rsidRPr="00F169CC"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</w:t>
            </w:r>
            <w:r>
              <w:t>личных информационных носителях.</w:t>
            </w:r>
          </w:p>
          <w:p w:rsidR="001C48D7" w:rsidRPr="00F169CC" w:rsidRDefault="001C48D7" w:rsidP="00C5747B">
            <w:pPr>
              <w:widowControl w:val="0"/>
              <w:spacing w:line="223" w:lineRule="auto"/>
              <w:ind w:left="709"/>
              <w:jc w:val="both"/>
            </w:pPr>
          </w:p>
          <w:p w:rsidR="001C48D7" w:rsidRPr="00F169CC" w:rsidRDefault="001C48D7" w:rsidP="00C5747B">
            <w:pPr>
              <w:jc w:val="center"/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F169CC">
              <w:t>решение ситуационных задач;  тестирование; ИКТ; диктанты; изложения;   напис</w:t>
            </w:r>
            <w:r>
              <w:t>ание сочинений, эссе, рефератов, рецензий, аннотаций</w:t>
            </w:r>
            <w:r w:rsidRPr="00F169CC">
              <w:t>.</w:t>
            </w:r>
            <w:proofErr w:type="gramEnd"/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</w:t>
            </w:r>
            <w:r>
              <w:t>ация – дифференцированный зачет</w:t>
            </w:r>
            <w:r w:rsidRPr="00F169CC">
              <w:t>,</w:t>
            </w:r>
            <w:r w:rsidRPr="008A6EFC">
              <w:t xml:space="preserve"> </w:t>
            </w:r>
            <w:r w:rsidRPr="00F169CC">
              <w:t>экзамен</w:t>
            </w:r>
            <w:r>
              <w:t>.</w:t>
            </w:r>
          </w:p>
        </w:tc>
      </w:tr>
      <w:tr w:rsidR="001C48D7" w:rsidRPr="00F169CC" w:rsidTr="00C5747B">
        <w:trPr>
          <w:trHeight w:val="2865"/>
        </w:trPr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Сформированность умений учитывать исторический, историко-культурный контекст и конте</w:t>
            </w:r>
            <w:proofErr w:type="gramStart"/>
            <w:r w:rsidRPr="00F169CC">
              <w:t>кст тв</w:t>
            </w:r>
            <w:proofErr w:type="gramEnd"/>
            <w:r w:rsidRPr="00F169CC">
              <w:t>орчества пис</w:t>
            </w:r>
            <w:r>
              <w:t>ателя в процессе анализа текста.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F169CC">
              <w:t xml:space="preserve"> </w:t>
            </w:r>
            <w:r w:rsidRPr="00F169CC">
              <w:rPr>
                <w:u w:val="single"/>
              </w:rPr>
              <w:t>Умеет</w:t>
            </w:r>
            <w:r w:rsidRPr="00F169CC">
              <w:t xml:space="preserve"> соблюдать нормы речевого поведения в различных сферах и ситуациях общения, в том числе при о</w:t>
            </w:r>
            <w:r>
              <w:t>бсуждении дискуссионных проблем.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F169CC">
              <w:t xml:space="preserve">решение ситуационных задач;  тестирование; ИКТ; </w:t>
            </w:r>
            <w:r>
              <w:t xml:space="preserve"> </w:t>
            </w:r>
            <w:r w:rsidRPr="00F169CC">
              <w:t>диктанты; изложения;   написа</w:t>
            </w:r>
            <w:r>
              <w:t>ние сочинений, эссе, рефератов,  рецензий, аннотаций</w:t>
            </w:r>
            <w:r w:rsidRPr="00F169CC">
              <w:t>.</w:t>
            </w:r>
            <w:proofErr w:type="gramEnd"/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</w:t>
            </w:r>
            <w:r>
              <w:t>ация – дифференцированный зачет</w:t>
            </w:r>
            <w:r w:rsidRPr="00F169CC">
              <w:t>,</w:t>
            </w:r>
            <w:r>
              <w:t xml:space="preserve"> </w:t>
            </w:r>
            <w:r w:rsidRPr="00F169CC">
              <w:t>экзамен</w:t>
            </w:r>
            <w:r>
              <w:t>.</w:t>
            </w:r>
          </w:p>
        </w:tc>
      </w:tr>
      <w:tr w:rsidR="001C48D7" w:rsidRPr="00F169CC" w:rsidTr="00C5747B">
        <w:trPr>
          <w:trHeight w:val="2835"/>
        </w:trPr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</w:t>
            </w:r>
            <w:r>
              <w:t>.</w:t>
            </w:r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widowControl w:val="0"/>
              <w:jc w:val="both"/>
            </w:pPr>
            <w:r w:rsidRPr="00F169CC">
              <w:rPr>
                <w:u w:val="single"/>
              </w:rPr>
              <w:t>Владеет</w:t>
            </w:r>
            <w:r w:rsidRPr="00F169CC"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  <w:r>
              <w:t>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F169CC">
              <w:t xml:space="preserve">решение ситуационных задач;  тестирование; ИКТ; </w:t>
            </w:r>
            <w:r>
              <w:t xml:space="preserve"> </w:t>
            </w:r>
            <w:r w:rsidRPr="00F169CC">
              <w:t>диктанты; изложения;   напис</w:t>
            </w:r>
            <w:r>
              <w:t>ание сочинений, эссе, рефератов,  рецензий, аннотаций</w:t>
            </w:r>
            <w:r w:rsidRPr="00F169CC">
              <w:t>.</w:t>
            </w:r>
            <w:proofErr w:type="gramEnd"/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</w:t>
            </w:r>
            <w:r>
              <w:t xml:space="preserve"> – дифференцированный зачет</w:t>
            </w:r>
            <w:r w:rsidRPr="00F169CC">
              <w:t>,</w:t>
            </w:r>
            <w:r w:rsidRPr="008A6EFC">
              <w:t xml:space="preserve"> </w:t>
            </w:r>
            <w:r w:rsidRPr="00F169CC">
              <w:t>экзамен</w:t>
            </w:r>
            <w:r>
              <w:t>.</w:t>
            </w:r>
          </w:p>
        </w:tc>
      </w:tr>
      <w:tr w:rsidR="001C48D7" w:rsidRPr="00F169CC" w:rsidTr="00C5747B">
        <w:trPr>
          <w:trHeight w:val="3675"/>
        </w:trPr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Владение навыками анализа текста с учетом их стилистической и </w:t>
            </w:r>
            <w:proofErr w:type="spellStart"/>
            <w:r w:rsidRPr="00F169CC">
              <w:t>жанровородовой</w:t>
            </w:r>
            <w:proofErr w:type="spellEnd"/>
            <w:r w:rsidRPr="00F169CC"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  <w:r>
              <w:t>.</w:t>
            </w:r>
          </w:p>
        </w:tc>
        <w:tc>
          <w:tcPr>
            <w:tcW w:w="4013" w:type="dxa"/>
            <w:gridSpan w:val="2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8316BE">
              <w:rPr>
                <w:u w:val="single"/>
              </w:rPr>
              <w:t>Понимает</w:t>
            </w:r>
            <w:r w:rsidRPr="00F169CC">
              <w:t xml:space="preserve">  нормы речевого поведения в различных сферах и ситуациях общения, в том числе при о</w:t>
            </w:r>
            <w:r>
              <w:t>бсуждении дискуссионных проблем.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284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F169CC">
              <w:t>решение ситуационных задач;  тестирование; ИКТ; диктанты; изложения;   напис</w:t>
            </w:r>
            <w:r>
              <w:t>ание сочинений, эссе, рефератов, рецензий, аннотаций</w:t>
            </w:r>
            <w:r w:rsidRPr="00F169CC">
              <w:t>.</w:t>
            </w:r>
            <w:proofErr w:type="gramEnd"/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</w:t>
            </w:r>
            <w:r>
              <w:t>ация – дифференцированный зачет</w:t>
            </w:r>
            <w:r w:rsidRPr="00F169CC">
              <w:t>,</w:t>
            </w:r>
            <w:r w:rsidRPr="008A6EFC">
              <w:t xml:space="preserve"> </w:t>
            </w:r>
            <w:r w:rsidRPr="00F169CC">
              <w:t>экзамен</w:t>
            </w:r>
            <w:r>
              <w:t>.</w:t>
            </w:r>
          </w:p>
        </w:tc>
      </w:tr>
      <w:tr w:rsidR="001C48D7" w:rsidRPr="00F169CC" w:rsidTr="00C5747B">
        <w:tc>
          <w:tcPr>
            <w:tcW w:w="9900" w:type="dxa"/>
            <w:gridSpan w:val="4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F169CC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F169CC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169CC">
              <w:t>Понимать сущность и социальную значимость своей будущей профессии, про</w:t>
            </w:r>
            <w:r>
              <w:t>являть к ней устойчивый интерес.</w:t>
            </w:r>
            <w:r w:rsidRPr="00F169CC">
              <w:t xml:space="preserve"> </w:t>
            </w:r>
          </w:p>
        </w:tc>
        <w:tc>
          <w:tcPr>
            <w:tcW w:w="358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Аргументирует </w:t>
            </w:r>
            <w:r w:rsidRPr="00F169CC">
              <w:t>свои рассуждения о профессии.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Читает </w:t>
            </w:r>
            <w:r w:rsidRPr="00F169CC">
              <w:t xml:space="preserve">дополнительную литературу о профессии. 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Участвует </w:t>
            </w:r>
            <w:r w:rsidRPr="00F169CC">
              <w:t>в профессиональных конкурсах разного уровня.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F169CC">
              <w:t xml:space="preserve">текущий контроль; промежуточная аттестация – </w:t>
            </w:r>
            <w:r w:rsidRPr="00F169CC">
              <w:lastRenderedPageBreak/>
              <w:t>дифференцирова</w:t>
            </w:r>
            <w:r>
              <w:t xml:space="preserve">нный зачет, </w:t>
            </w:r>
            <w:r w:rsidRPr="00F169CC">
              <w:t>экзамен</w:t>
            </w:r>
            <w:r>
              <w:t>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Умеет </w:t>
            </w:r>
            <w:r w:rsidRPr="00F169CC">
              <w:t xml:space="preserve">ставить цель, </w:t>
            </w:r>
            <w:r w:rsidRPr="00F169CC">
              <w:rPr>
                <w:u w:val="single"/>
              </w:rPr>
              <w:t>определяет</w:t>
            </w:r>
            <w:r w:rsidRPr="00F169CC">
              <w:t xml:space="preserve"> задачи, </w:t>
            </w:r>
            <w:r w:rsidRPr="00F169CC">
              <w:rPr>
                <w:u w:val="single"/>
              </w:rPr>
              <w:t>планирует</w:t>
            </w:r>
            <w:r w:rsidRPr="00F169CC">
              <w:t xml:space="preserve"> свою деятельность, направленную на достижение цели</w:t>
            </w:r>
            <w:r>
              <w:t>.</w:t>
            </w: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</w:t>
            </w:r>
            <w:r>
              <w:t>фференцированный зачет, экзамен.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работы.</w:t>
            </w:r>
            <w:r w:rsidRPr="00F169CC">
              <w:t xml:space="preserve"> </w:t>
            </w:r>
          </w:p>
        </w:tc>
        <w:tc>
          <w:tcPr>
            <w:tcW w:w="358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решать ситуационные задачи.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Определяет</w:t>
            </w:r>
            <w:r w:rsidRPr="00F169CC">
              <w:t xml:space="preserve"> критерии оценки и </w:t>
            </w:r>
            <w:r w:rsidRPr="00F169CC">
              <w:rPr>
                <w:u w:val="single"/>
              </w:rPr>
              <w:t>оценивает</w:t>
            </w:r>
            <w:r w:rsidRPr="00F169CC">
              <w:t xml:space="preserve"> свои действия.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Исправляет </w:t>
            </w:r>
            <w:r w:rsidRPr="00F169CC">
              <w:t>ошибки и недочеты своей деятельности.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Отвечает</w:t>
            </w:r>
            <w:r w:rsidRPr="00F169CC">
              <w:t xml:space="preserve"> за результаты своей работы</w:t>
            </w:r>
            <w:r>
              <w:t>.</w:t>
            </w: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</w:t>
            </w:r>
            <w:r>
              <w:t>фференцированный зачет, экзамен.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Осуществлять поиск информации, необходимой для эффективного выполнения профессиональных задач</w:t>
            </w:r>
            <w:r>
              <w:t>.</w:t>
            </w:r>
          </w:p>
        </w:tc>
        <w:tc>
          <w:tcPr>
            <w:tcW w:w="358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F169CC">
              <w:t>интернет-источники</w:t>
            </w:r>
            <w:proofErr w:type="spellEnd"/>
            <w:proofErr w:type="gramEnd"/>
            <w:r>
              <w:t>.</w:t>
            </w: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</w:t>
            </w:r>
            <w:r>
              <w:t>фференцированный зачет,  экзамен.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Использовать И</w:t>
            </w:r>
            <w:proofErr w:type="gramStart"/>
            <w:r w:rsidRPr="00F169CC">
              <w:t>КТ в пр</w:t>
            </w:r>
            <w:proofErr w:type="gramEnd"/>
            <w:r w:rsidRPr="00F169CC">
              <w:t>офессиональной деятельности.</w:t>
            </w:r>
          </w:p>
        </w:tc>
        <w:tc>
          <w:tcPr>
            <w:tcW w:w="358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Использует</w:t>
            </w:r>
            <w:r w:rsidRPr="00F169CC">
              <w:t xml:space="preserve"> различные программы </w:t>
            </w:r>
            <w:r w:rsidRPr="00F169CC">
              <w:rPr>
                <w:lang w:val="en-US"/>
              </w:rPr>
              <w:t>Microsoft</w:t>
            </w:r>
            <w:r w:rsidRPr="00F169CC">
              <w:t xml:space="preserve"> </w:t>
            </w:r>
            <w:r w:rsidRPr="00F169CC">
              <w:rPr>
                <w:lang w:val="en-US"/>
              </w:rPr>
              <w:t>Office</w:t>
            </w:r>
            <w:r w:rsidRPr="00F169CC">
              <w:t>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Делает </w:t>
            </w:r>
            <w:r w:rsidRPr="00F169CC">
              <w:t>презентации, фильмы, …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сервисом </w:t>
            </w:r>
            <w:proofErr w:type="spellStart"/>
            <w:r w:rsidRPr="00F169CC"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  <w:r>
              <w:t>, экзамен.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Работать в команде, эффективно общаться с коллегами, руководителями</w:t>
            </w:r>
            <w:r>
              <w:rPr>
                <w:sz w:val="28"/>
                <w:szCs w:val="28"/>
              </w:rPr>
              <w:t>.</w:t>
            </w:r>
            <w:r w:rsidRPr="00F169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88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Работает</w:t>
            </w:r>
            <w:r w:rsidRPr="00F169CC">
              <w:t xml:space="preserve"> в паре и группе.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Выполняет</w:t>
            </w:r>
            <w:r w:rsidRPr="00F169CC">
              <w:t xml:space="preserve"> разные роли: организатор, секретарь, спикер, </w:t>
            </w:r>
            <w:proofErr w:type="spellStart"/>
            <w:r w:rsidRPr="00F169CC">
              <w:t>таймспикер</w:t>
            </w:r>
            <w:proofErr w:type="spellEnd"/>
            <w:r w:rsidRPr="00F169CC">
              <w:t>.</w:t>
            </w: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lastRenderedPageBreak/>
              <w:t>Формы  контроля: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</w:t>
            </w:r>
            <w:r>
              <w:t>ция – дифференцированный зачет, экзамен.</w:t>
            </w:r>
          </w:p>
        </w:tc>
      </w:tr>
      <w:tr w:rsidR="001C48D7" w:rsidRPr="00F169CC" w:rsidTr="00C5747B">
        <w:tc>
          <w:tcPr>
            <w:tcW w:w="9900" w:type="dxa"/>
            <w:gridSpan w:val="4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lastRenderedPageBreak/>
              <w:t xml:space="preserve">Метапредметные результаты, проверяемые через </w:t>
            </w:r>
            <w:proofErr w:type="gramStart"/>
            <w:r w:rsidRPr="00F169CC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1C48D7" w:rsidRPr="00F169CC" w:rsidTr="00C5747B">
        <w:trPr>
          <w:trHeight w:val="2610"/>
        </w:trPr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всеми видами речевой деятельности: аудированием, чтением (п</w:t>
            </w:r>
            <w:r>
              <w:t>ониманием), говорением, письмом.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1C48D7" w:rsidRPr="00F169CC" w:rsidRDefault="001C48D7" w:rsidP="00C5747B">
            <w:pPr>
              <w:widowControl w:val="0"/>
              <w:jc w:val="both"/>
            </w:pPr>
            <w:r w:rsidRPr="008316BE">
              <w:rPr>
                <w:u w:val="single"/>
              </w:rPr>
              <w:t>Использует</w:t>
            </w:r>
            <w:r w:rsidRPr="00F169CC">
              <w:t xml:space="preserve"> увеличение словарного запаса; расширения круга используемых языковых и речевых средств; совершенствования способности к самооценке на основе </w:t>
            </w:r>
            <w:r>
              <w:t>наблюдения за собственной речью.</w:t>
            </w:r>
          </w:p>
          <w:p w:rsidR="001C48D7" w:rsidRPr="00F169CC" w:rsidRDefault="001C48D7" w:rsidP="00C5747B">
            <w:pPr>
              <w:widowControl w:val="0"/>
              <w:jc w:val="both"/>
            </w:pPr>
          </w:p>
          <w:p w:rsidR="001C48D7" w:rsidRPr="00F169CC" w:rsidRDefault="001C48D7" w:rsidP="00C5747B">
            <w:pPr>
              <w:widowControl w:val="0"/>
              <w:jc w:val="both"/>
            </w:pPr>
          </w:p>
          <w:p w:rsidR="001C48D7" w:rsidRPr="00F169CC" w:rsidRDefault="001C48D7" w:rsidP="00C5747B">
            <w:pPr>
              <w:widowControl w:val="0"/>
              <w:jc w:val="both"/>
            </w:pPr>
          </w:p>
          <w:p w:rsidR="001C48D7" w:rsidRPr="00F169CC" w:rsidRDefault="001C48D7" w:rsidP="00C5747B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 xml:space="preserve">Положении об </w:t>
            </w:r>
            <w:proofErr w:type="gramStart"/>
            <w:r w:rsidRPr="00F169CC">
              <w:t>индивидуальном проекте</w:t>
            </w:r>
            <w:proofErr w:type="gramEnd"/>
            <w:r>
              <w:t>.</w:t>
            </w:r>
          </w:p>
        </w:tc>
      </w:tr>
      <w:tr w:rsidR="001C48D7" w:rsidRPr="00F169CC" w:rsidTr="00C5747B">
        <w:trPr>
          <w:trHeight w:val="3135"/>
        </w:trPr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</w:t>
            </w:r>
            <w:r>
              <w:t xml:space="preserve">явлений на </w:t>
            </w:r>
            <w:proofErr w:type="spellStart"/>
            <w:r>
              <w:t>межпредметном</w:t>
            </w:r>
            <w:proofErr w:type="spellEnd"/>
            <w:r>
              <w:t xml:space="preserve"> уровне.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1C48D7" w:rsidRPr="00F169CC" w:rsidRDefault="001C48D7" w:rsidP="00C5747B">
            <w:pPr>
              <w:widowControl w:val="0"/>
              <w:jc w:val="both"/>
            </w:pPr>
            <w:r w:rsidRPr="008316BE">
              <w:rPr>
                <w:u w:val="single"/>
              </w:rPr>
              <w:t>Работает</w:t>
            </w:r>
            <w:r w:rsidRPr="00F169CC">
              <w:t xml:space="preserve"> над совершенствованием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сотрудничеству.</w:t>
            </w:r>
          </w:p>
          <w:p w:rsidR="001C48D7" w:rsidRPr="00F169CC" w:rsidRDefault="001C48D7" w:rsidP="00C5747B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1C48D7" w:rsidRPr="00F169CC" w:rsidTr="00C5747B">
        <w:trPr>
          <w:trHeight w:val="3250"/>
        </w:trPr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</w:t>
            </w:r>
            <w:r>
              <w:t>ной и других видах деятельности.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8316BE">
              <w:rPr>
                <w:u w:val="single"/>
              </w:rPr>
              <w:t>Знает</w:t>
            </w:r>
            <w:r w:rsidRPr="00F169CC">
              <w:t xml:space="preserve"> нормы речевого поведения в различных сферах и ситуациях общения, в том числе при о</w:t>
            </w:r>
            <w:r>
              <w:t>бсуждении дискуссионных проблем.</w:t>
            </w:r>
          </w:p>
          <w:p w:rsidR="001C48D7" w:rsidRPr="00F169CC" w:rsidRDefault="001C48D7" w:rsidP="00C5747B">
            <w:pPr>
              <w:widowControl w:val="0"/>
              <w:jc w:val="both"/>
            </w:pPr>
          </w:p>
          <w:p w:rsidR="001C48D7" w:rsidRPr="00F169CC" w:rsidRDefault="001C48D7" w:rsidP="00C5747B">
            <w:pPr>
              <w:widowControl w:val="0"/>
              <w:jc w:val="both"/>
            </w:pPr>
          </w:p>
          <w:p w:rsidR="001C48D7" w:rsidRPr="00F169CC" w:rsidRDefault="001C48D7" w:rsidP="00C5747B">
            <w:pPr>
              <w:widowControl w:val="0"/>
              <w:jc w:val="both"/>
            </w:pPr>
          </w:p>
          <w:p w:rsidR="001C48D7" w:rsidRPr="00F169CC" w:rsidRDefault="001C48D7" w:rsidP="00C5747B">
            <w:pPr>
              <w:widowControl w:val="0"/>
              <w:jc w:val="both"/>
            </w:pPr>
          </w:p>
          <w:p w:rsidR="001C48D7" w:rsidRPr="00F169CC" w:rsidRDefault="001C48D7" w:rsidP="00C5747B">
            <w:pPr>
              <w:widowControl w:val="0"/>
              <w:jc w:val="both"/>
            </w:pPr>
          </w:p>
          <w:p w:rsidR="001C48D7" w:rsidRPr="00F169CC" w:rsidRDefault="001C48D7" w:rsidP="00C5747B">
            <w:pPr>
              <w:widowControl w:val="0"/>
              <w:jc w:val="both"/>
            </w:pPr>
          </w:p>
          <w:p w:rsidR="001C48D7" w:rsidRPr="00F169CC" w:rsidRDefault="001C48D7" w:rsidP="00C5747B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Овладение нормами речевого поведения в различных ситуациях межличностного и ме</w:t>
            </w:r>
            <w:r>
              <w:t>жкультурного общения.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8316BE">
              <w:rPr>
                <w:u w:val="single"/>
              </w:rPr>
              <w:t>Использует</w:t>
            </w:r>
            <w:r w:rsidRPr="00F169CC">
              <w:t xml:space="preserve"> устные и письменные монологические и диалогические высказывания различных типов и жанров в </w:t>
            </w:r>
            <w:proofErr w:type="spellStart"/>
            <w:r w:rsidRPr="00F169CC">
              <w:t>учебно</w:t>
            </w:r>
            <w:proofErr w:type="spellEnd"/>
            <w:r>
              <w:t xml:space="preserve"> </w:t>
            </w:r>
            <w:r w:rsidRPr="00F169CC">
              <w:t>-</w:t>
            </w:r>
            <w:r>
              <w:t xml:space="preserve"> </w:t>
            </w:r>
            <w:r w:rsidRPr="00F169CC">
              <w:t>научной (на материале изучаемых учебных дисциплин), социально-куль</w:t>
            </w:r>
            <w:r>
              <w:t>турной и деловой сферах общения.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Готовность и способность </w:t>
            </w:r>
            <w:r w:rsidRPr="00F169CC">
              <w:lastRenderedPageBreak/>
              <w:t>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</w:t>
            </w:r>
            <w:r>
              <w:t>учаемую из различных источников.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1C48D7" w:rsidRPr="00F169CC" w:rsidRDefault="001C48D7" w:rsidP="00C5747B">
            <w:pPr>
              <w:widowControl w:val="0"/>
              <w:jc w:val="both"/>
            </w:pPr>
            <w:r w:rsidRPr="008316BE">
              <w:rPr>
                <w:u w:val="single"/>
              </w:rPr>
              <w:lastRenderedPageBreak/>
              <w:t>Объясняет</w:t>
            </w:r>
            <w:r w:rsidRPr="008316BE">
              <w:t xml:space="preserve"> </w:t>
            </w:r>
            <w:r w:rsidRPr="00F169CC">
              <w:t xml:space="preserve">роль  русского языка </w:t>
            </w:r>
            <w:r w:rsidRPr="00F169CC">
              <w:lastRenderedPageBreak/>
              <w:t xml:space="preserve">как духовной, нравственной и культурной ценности народа; приобщения к ценностям </w:t>
            </w:r>
            <w:r>
              <w:t>национальной и мировой культуры.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</w:t>
            </w:r>
            <w:r>
              <w:t>роцессе изучения русского языка.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1C48D7" w:rsidRPr="00F169CC" w:rsidRDefault="001C48D7" w:rsidP="00C5747B">
            <w:pPr>
              <w:widowControl w:val="0"/>
              <w:spacing w:line="223" w:lineRule="auto"/>
              <w:jc w:val="both"/>
            </w:pPr>
            <w:r w:rsidRPr="008316BE">
              <w:rPr>
                <w:u w:val="single"/>
              </w:rPr>
              <w:t>Умеет</w:t>
            </w:r>
            <w:r w:rsidRPr="00F169CC">
              <w:t xml:space="preserve"> применять в практике речевого общения основные орфоэпические, лексические, грамматические нормы современног</w:t>
            </w:r>
            <w:r>
              <w:t>о русского литературного языка.</w:t>
            </w:r>
            <w:r w:rsidRPr="00F169CC">
              <w:t xml:space="preserve"> 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1C48D7" w:rsidRPr="00F169CC" w:rsidTr="00C5747B">
        <w:tc>
          <w:tcPr>
            <w:tcW w:w="9900" w:type="dxa"/>
            <w:gridSpan w:val="4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</w:t>
            </w:r>
            <w:r>
              <w:t xml:space="preserve"> русского и других народов.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  <w:vMerge w:val="restart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t>Показатели оценки определены локальным актом</w:t>
            </w:r>
          </w:p>
        </w:tc>
        <w:tc>
          <w:tcPr>
            <w:tcW w:w="3273" w:type="dxa"/>
            <w:gridSpan w:val="2"/>
            <w:vMerge w:val="restart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>локальном акте</w:t>
            </w: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Понимание роли родного языка как основы</w:t>
            </w:r>
            <w:r>
              <w:t xml:space="preserve"> успешной социализации личности.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  <w:vMerge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  <w:vMerge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Осознание эстетической ценности, потребности сохранить чистоту русского языка ка</w:t>
            </w:r>
            <w:r>
              <w:t>к явления национальной культуры.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  <w:vMerge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  <w:vMerge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lastRenderedPageBreak/>
              <w:t>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</w:t>
            </w:r>
            <w:r>
              <w:t>его места в поликультурном мире.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  <w:vMerge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  <w:vMerge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речевому самоконтролю; оцениванию устных и письменных высказываний с точ</w:t>
            </w:r>
            <w:r>
              <w:t xml:space="preserve">ки зрения языкового оформления, </w:t>
            </w:r>
            <w:r w:rsidRPr="00F169CC">
              <w:t>эффективности достижения пос</w:t>
            </w:r>
            <w:r>
              <w:t>тавленных коммуникативных задач.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  <w:vMerge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  <w:vMerge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самостоятельной, творческ</w:t>
            </w:r>
            <w:r>
              <w:t>ой и ответственной деятельности.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  <w:vMerge w:val="restart"/>
            <w:tcBorders>
              <w:top w:val="nil"/>
            </w:tcBorders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  <w:vMerge w:val="restart"/>
            <w:tcBorders>
              <w:top w:val="nil"/>
            </w:tcBorders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C48D7" w:rsidRPr="00F169CC" w:rsidTr="00C5747B">
        <w:tc>
          <w:tcPr>
            <w:tcW w:w="3039" w:type="dxa"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самооценке на основе наблюдения за собственной речью, потребность</w:t>
            </w:r>
            <w:r>
              <w:t xml:space="preserve"> речевого самосовершенствования.</w:t>
            </w:r>
          </w:p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  <w:vMerge/>
            <w:tcBorders>
              <w:top w:val="nil"/>
            </w:tcBorders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  <w:vMerge/>
          </w:tcPr>
          <w:p w:rsidR="001C48D7" w:rsidRPr="00F169CC" w:rsidRDefault="001C48D7" w:rsidP="00C5747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1C48D7" w:rsidRPr="00F169CC" w:rsidRDefault="001C48D7" w:rsidP="001C48D7">
      <w:pPr>
        <w:jc w:val="center"/>
        <w:rPr>
          <w:b/>
        </w:rPr>
      </w:pPr>
    </w:p>
    <w:p w:rsidR="000D7E03" w:rsidRPr="00CB65FB" w:rsidRDefault="000D7E03" w:rsidP="000D7E0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1C48D7" w:rsidRDefault="001C48D7" w:rsidP="00E97E01">
      <w:pPr>
        <w:jc w:val="center"/>
        <w:rPr>
          <w:b/>
        </w:rPr>
      </w:pPr>
    </w:p>
    <w:p w:rsidR="001C48D7" w:rsidRDefault="001C48D7" w:rsidP="00E97E01">
      <w:pPr>
        <w:jc w:val="center"/>
        <w:rPr>
          <w:b/>
        </w:rPr>
      </w:pPr>
    </w:p>
    <w:p w:rsidR="001C48D7" w:rsidRDefault="001C48D7" w:rsidP="00E97E01">
      <w:pPr>
        <w:jc w:val="center"/>
        <w:rPr>
          <w:b/>
        </w:rPr>
      </w:pPr>
    </w:p>
    <w:p w:rsidR="001C48D7" w:rsidRDefault="001C48D7" w:rsidP="00E97E01">
      <w:pPr>
        <w:jc w:val="center"/>
        <w:rPr>
          <w:b/>
        </w:rPr>
      </w:pPr>
    </w:p>
    <w:p w:rsidR="00E97E01" w:rsidRPr="00F169CC" w:rsidRDefault="00CC76F0" w:rsidP="00E97E01">
      <w:pPr>
        <w:jc w:val="center"/>
        <w:rPr>
          <w:b/>
          <w:bCs/>
        </w:rPr>
      </w:pPr>
      <w:r>
        <w:rPr>
          <w:b/>
        </w:rPr>
        <w:t>7</w:t>
      </w:r>
      <w:r w:rsidR="00E97E01" w:rsidRPr="00F169CC">
        <w:rPr>
          <w:b/>
          <w:bCs/>
        </w:rPr>
        <w:t>.</w:t>
      </w:r>
      <w:r w:rsidR="00E97E01" w:rsidRPr="00F169CC">
        <w:t xml:space="preserve"> </w:t>
      </w:r>
      <w:r w:rsidR="00E97E01" w:rsidRPr="00F169CC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F169CC">
              <w:t>ФИО лица, внесшего изменение, подпись</w:t>
            </w:r>
          </w:p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</w:tbl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BB6049" w:rsidRPr="00F169CC" w:rsidRDefault="00BB6049"/>
    <w:sectPr w:rsidR="00BB6049" w:rsidRPr="00F169CC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05C" w:rsidRDefault="005E505C" w:rsidP="00E80F42">
      <w:r>
        <w:separator/>
      </w:r>
    </w:p>
  </w:endnote>
  <w:endnote w:type="continuationSeparator" w:id="1">
    <w:p w:rsidR="005E505C" w:rsidRDefault="005E505C" w:rsidP="00E80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01956"/>
      <w:docPartObj>
        <w:docPartGallery w:val="Page Numbers (Bottom of Page)"/>
        <w:docPartUnique/>
      </w:docPartObj>
    </w:sdtPr>
    <w:sdtContent>
      <w:p w:rsidR="005E505C" w:rsidRDefault="00AD2138">
        <w:pPr>
          <w:pStyle w:val="ae"/>
          <w:jc w:val="right"/>
        </w:pPr>
        <w:fldSimple w:instr=" PAGE   \* MERGEFORMAT ">
          <w:r w:rsidR="008079C1">
            <w:rPr>
              <w:noProof/>
            </w:rPr>
            <w:t>3</w:t>
          </w:r>
        </w:fldSimple>
      </w:p>
    </w:sdtContent>
  </w:sdt>
  <w:p w:rsidR="005E505C" w:rsidRDefault="005E505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05C" w:rsidRDefault="005E505C" w:rsidP="00E80F42">
      <w:r>
        <w:separator/>
      </w:r>
    </w:p>
  </w:footnote>
  <w:footnote w:type="continuationSeparator" w:id="1">
    <w:p w:rsidR="005E505C" w:rsidRDefault="005E505C" w:rsidP="00E80F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9A75F2"/>
    <w:multiLevelType w:val="hybridMultilevel"/>
    <w:tmpl w:val="98C08FC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3175DCA"/>
    <w:multiLevelType w:val="hybridMultilevel"/>
    <w:tmpl w:val="91DE5B4C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57130"/>
    <w:multiLevelType w:val="hybridMultilevel"/>
    <w:tmpl w:val="14E02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07A8"/>
    <w:multiLevelType w:val="hybridMultilevel"/>
    <w:tmpl w:val="E3BC5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8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505DD8"/>
    <w:multiLevelType w:val="multilevel"/>
    <w:tmpl w:val="D9C2A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3"/>
  </w:num>
  <w:num w:numId="5">
    <w:abstractNumId w:val="0"/>
  </w:num>
  <w:num w:numId="6">
    <w:abstractNumId w:val="23"/>
  </w:num>
  <w:num w:numId="7">
    <w:abstractNumId w:val="9"/>
  </w:num>
  <w:num w:numId="8">
    <w:abstractNumId w:val="19"/>
  </w:num>
  <w:num w:numId="9">
    <w:abstractNumId w:val="34"/>
  </w:num>
  <w:num w:numId="10">
    <w:abstractNumId w:val="32"/>
  </w:num>
  <w:num w:numId="11">
    <w:abstractNumId w:val="6"/>
  </w:num>
  <w:num w:numId="12">
    <w:abstractNumId w:val="12"/>
  </w:num>
  <w:num w:numId="13">
    <w:abstractNumId w:val="15"/>
  </w:num>
  <w:num w:numId="14">
    <w:abstractNumId w:val="20"/>
  </w:num>
  <w:num w:numId="15">
    <w:abstractNumId w:val="7"/>
  </w:num>
  <w:num w:numId="16">
    <w:abstractNumId w:val="33"/>
  </w:num>
  <w:num w:numId="17">
    <w:abstractNumId w:val="21"/>
  </w:num>
  <w:num w:numId="18">
    <w:abstractNumId w:val="28"/>
  </w:num>
  <w:num w:numId="19">
    <w:abstractNumId w:val="31"/>
  </w:num>
  <w:num w:numId="20">
    <w:abstractNumId w:val="22"/>
  </w:num>
  <w:num w:numId="21">
    <w:abstractNumId w:val="14"/>
  </w:num>
  <w:num w:numId="22">
    <w:abstractNumId w:val="8"/>
  </w:num>
  <w:num w:numId="23">
    <w:abstractNumId w:val="1"/>
  </w:num>
  <w:num w:numId="24">
    <w:abstractNumId w:val="2"/>
  </w:num>
  <w:num w:numId="25">
    <w:abstractNumId w:val="18"/>
  </w:num>
  <w:num w:numId="26">
    <w:abstractNumId w:val="27"/>
  </w:num>
  <w:num w:numId="27">
    <w:abstractNumId w:val="30"/>
  </w:num>
  <w:num w:numId="28">
    <w:abstractNumId w:val="25"/>
  </w:num>
  <w:num w:numId="29">
    <w:abstractNumId w:val="16"/>
  </w:num>
  <w:num w:numId="30">
    <w:abstractNumId w:val="24"/>
  </w:num>
  <w:num w:numId="31">
    <w:abstractNumId w:val="11"/>
  </w:num>
  <w:num w:numId="32">
    <w:abstractNumId w:val="10"/>
  </w:num>
  <w:num w:numId="33">
    <w:abstractNumId w:val="29"/>
  </w:num>
  <w:num w:numId="34">
    <w:abstractNumId w:val="26"/>
  </w:num>
  <w:num w:numId="35">
    <w:abstractNumId w:val="17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7E01"/>
    <w:rsid w:val="0000407F"/>
    <w:rsid w:val="00034FE3"/>
    <w:rsid w:val="00036E85"/>
    <w:rsid w:val="00070E96"/>
    <w:rsid w:val="000800B4"/>
    <w:rsid w:val="000A590B"/>
    <w:rsid w:val="000C54B0"/>
    <w:rsid w:val="000C733A"/>
    <w:rsid w:val="000D7E03"/>
    <w:rsid w:val="000F1B25"/>
    <w:rsid w:val="000F6980"/>
    <w:rsid w:val="000F75B1"/>
    <w:rsid w:val="00121FB8"/>
    <w:rsid w:val="001325BB"/>
    <w:rsid w:val="001600A3"/>
    <w:rsid w:val="00192B8E"/>
    <w:rsid w:val="001969D2"/>
    <w:rsid w:val="001A5C74"/>
    <w:rsid w:val="001C48D7"/>
    <w:rsid w:val="001E631E"/>
    <w:rsid w:val="0023636F"/>
    <w:rsid w:val="00267A76"/>
    <w:rsid w:val="002A23C2"/>
    <w:rsid w:val="002A6BE2"/>
    <w:rsid w:val="002B2A9D"/>
    <w:rsid w:val="002B4AB7"/>
    <w:rsid w:val="00314817"/>
    <w:rsid w:val="003155E6"/>
    <w:rsid w:val="00330D04"/>
    <w:rsid w:val="00346713"/>
    <w:rsid w:val="0039358E"/>
    <w:rsid w:val="003B1DF0"/>
    <w:rsid w:val="003D0406"/>
    <w:rsid w:val="003E2BA2"/>
    <w:rsid w:val="004050D5"/>
    <w:rsid w:val="00410877"/>
    <w:rsid w:val="00441258"/>
    <w:rsid w:val="0044616D"/>
    <w:rsid w:val="00451887"/>
    <w:rsid w:val="00467105"/>
    <w:rsid w:val="0049189E"/>
    <w:rsid w:val="004D311C"/>
    <w:rsid w:val="00524199"/>
    <w:rsid w:val="00527569"/>
    <w:rsid w:val="0058085F"/>
    <w:rsid w:val="00581271"/>
    <w:rsid w:val="00586675"/>
    <w:rsid w:val="005A2904"/>
    <w:rsid w:val="005E0867"/>
    <w:rsid w:val="005E505C"/>
    <w:rsid w:val="005F0EC4"/>
    <w:rsid w:val="00613E83"/>
    <w:rsid w:val="00637898"/>
    <w:rsid w:val="00682425"/>
    <w:rsid w:val="00690622"/>
    <w:rsid w:val="006C04B1"/>
    <w:rsid w:val="006C44FB"/>
    <w:rsid w:val="006E5549"/>
    <w:rsid w:val="006F3903"/>
    <w:rsid w:val="0073775E"/>
    <w:rsid w:val="00747BDE"/>
    <w:rsid w:val="00771435"/>
    <w:rsid w:val="007B20ED"/>
    <w:rsid w:val="007D09E1"/>
    <w:rsid w:val="007F745F"/>
    <w:rsid w:val="008079C1"/>
    <w:rsid w:val="0081381B"/>
    <w:rsid w:val="00826473"/>
    <w:rsid w:val="0086695F"/>
    <w:rsid w:val="00874664"/>
    <w:rsid w:val="0088043C"/>
    <w:rsid w:val="00881FF5"/>
    <w:rsid w:val="008A4520"/>
    <w:rsid w:val="008B3E3E"/>
    <w:rsid w:val="008B5832"/>
    <w:rsid w:val="008F6F84"/>
    <w:rsid w:val="00925864"/>
    <w:rsid w:val="0099435D"/>
    <w:rsid w:val="009B60E8"/>
    <w:rsid w:val="009C08D3"/>
    <w:rsid w:val="009D09AC"/>
    <w:rsid w:val="009F3B0D"/>
    <w:rsid w:val="00A01451"/>
    <w:rsid w:val="00A11CD8"/>
    <w:rsid w:val="00A3112A"/>
    <w:rsid w:val="00A336BA"/>
    <w:rsid w:val="00A75E41"/>
    <w:rsid w:val="00A85108"/>
    <w:rsid w:val="00A92F7E"/>
    <w:rsid w:val="00AA0836"/>
    <w:rsid w:val="00AA279A"/>
    <w:rsid w:val="00AD2138"/>
    <w:rsid w:val="00AD702A"/>
    <w:rsid w:val="00AF4D68"/>
    <w:rsid w:val="00AF5F15"/>
    <w:rsid w:val="00AF7BF2"/>
    <w:rsid w:val="00B04B1C"/>
    <w:rsid w:val="00B23304"/>
    <w:rsid w:val="00B352DD"/>
    <w:rsid w:val="00B66ABB"/>
    <w:rsid w:val="00B83734"/>
    <w:rsid w:val="00BB6049"/>
    <w:rsid w:val="00BB7EFC"/>
    <w:rsid w:val="00BF3673"/>
    <w:rsid w:val="00C05E2C"/>
    <w:rsid w:val="00C5747B"/>
    <w:rsid w:val="00C666A8"/>
    <w:rsid w:val="00C74AD7"/>
    <w:rsid w:val="00CB2039"/>
    <w:rsid w:val="00CC14EB"/>
    <w:rsid w:val="00CC76F0"/>
    <w:rsid w:val="00CD694B"/>
    <w:rsid w:val="00D27BAF"/>
    <w:rsid w:val="00D72103"/>
    <w:rsid w:val="00D76411"/>
    <w:rsid w:val="00D77375"/>
    <w:rsid w:val="00DF2EC4"/>
    <w:rsid w:val="00DF7A45"/>
    <w:rsid w:val="00E01156"/>
    <w:rsid w:val="00E040B6"/>
    <w:rsid w:val="00E15947"/>
    <w:rsid w:val="00E312AC"/>
    <w:rsid w:val="00E322D8"/>
    <w:rsid w:val="00E43E8D"/>
    <w:rsid w:val="00E80F42"/>
    <w:rsid w:val="00E97E01"/>
    <w:rsid w:val="00EA1A64"/>
    <w:rsid w:val="00EE3398"/>
    <w:rsid w:val="00EE793A"/>
    <w:rsid w:val="00F169CC"/>
    <w:rsid w:val="00F21B70"/>
    <w:rsid w:val="00F34150"/>
    <w:rsid w:val="00F41244"/>
    <w:rsid w:val="00F43428"/>
    <w:rsid w:val="00F54B6F"/>
    <w:rsid w:val="00FC1433"/>
    <w:rsid w:val="00FC3409"/>
    <w:rsid w:val="00FC5763"/>
    <w:rsid w:val="00FD4C84"/>
    <w:rsid w:val="00FD74AB"/>
    <w:rsid w:val="00FF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5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C4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EDDF4-3DC1-454E-9D25-3C1D5B758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35</Pages>
  <Words>9615</Words>
  <Characters>54806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57</cp:revision>
  <dcterms:created xsi:type="dcterms:W3CDTF">2017-11-25T11:15:00Z</dcterms:created>
  <dcterms:modified xsi:type="dcterms:W3CDTF">2022-09-02T09:27:00Z</dcterms:modified>
</cp:coreProperties>
</file>